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8B22D" w14:textId="024BF0F4" w:rsidR="00A37966" w:rsidRDefault="00A37966" w:rsidP="00A37966">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w:t>
      </w:r>
      <w:r w:rsidR="00347B20">
        <w:rPr>
          <w:rFonts w:ascii="Arial" w:hAnsi="Arial" w:cs="Arial"/>
          <w:b/>
          <w:sz w:val="24"/>
          <w:szCs w:val="28"/>
          <w:lang w:val="en-US"/>
        </w:rPr>
        <w:t>5</w:t>
      </w:r>
      <w:r w:rsidRPr="001D2FBF">
        <w:rPr>
          <w:rFonts w:ascii="Arial" w:hAnsi="Arial" w:cs="Arial"/>
          <w:b/>
          <w:sz w:val="24"/>
          <w:szCs w:val="28"/>
        </w:rPr>
        <w:tab/>
      </w:r>
      <w:r w:rsidRPr="002E6937">
        <w:rPr>
          <w:rFonts w:ascii="Arial" w:hAnsi="Arial" w:cs="Arial"/>
          <w:b/>
          <w:sz w:val="24"/>
          <w:szCs w:val="28"/>
          <w:lang w:val="en-US"/>
        </w:rPr>
        <w:t>R4-25</w:t>
      </w:r>
      <w:r w:rsidR="00C226C7">
        <w:rPr>
          <w:rFonts w:ascii="Arial" w:hAnsi="Arial" w:cs="Arial"/>
          <w:b/>
          <w:sz w:val="24"/>
          <w:szCs w:val="28"/>
          <w:lang w:val="en-US"/>
        </w:rPr>
        <w:t>06453</w:t>
      </w:r>
    </w:p>
    <w:p w14:paraId="19D80E6A" w14:textId="5475D028" w:rsidR="00A37966" w:rsidRPr="001D2FBF" w:rsidRDefault="00347B20" w:rsidP="00A37966">
      <w:pPr>
        <w:widowControl w:val="0"/>
        <w:tabs>
          <w:tab w:val="right" w:pos="9072"/>
        </w:tabs>
        <w:spacing w:after="0"/>
        <w:rPr>
          <w:rFonts w:ascii="Arial" w:hAnsi="Arial" w:cs="Arial"/>
          <w:b/>
          <w:sz w:val="24"/>
          <w:szCs w:val="28"/>
          <w:lang w:val="en-US"/>
        </w:rPr>
      </w:pPr>
      <w:r w:rsidRPr="00347B20">
        <w:rPr>
          <w:rFonts w:ascii="Arial" w:hAnsi="Arial" w:cs="Arial"/>
          <w:b/>
          <w:sz w:val="24"/>
          <w:szCs w:val="24"/>
        </w:rPr>
        <w:t>St Julian’s, Malta</w:t>
      </w:r>
      <w:r w:rsidR="00A37966">
        <w:rPr>
          <w:rFonts w:ascii="Arial" w:hAnsi="Arial" w:cs="Arial"/>
          <w:b/>
          <w:sz w:val="24"/>
          <w:szCs w:val="24"/>
        </w:rPr>
        <w:t>, 1</w:t>
      </w:r>
      <w:r>
        <w:rPr>
          <w:rFonts w:ascii="Arial" w:hAnsi="Arial" w:cs="Arial"/>
          <w:b/>
          <w:sz w:val="24"/>
          <w:szCs w:val="24"/>
        </w:rPr>
        <w:t>9</w:t>
      </w:r>
      <w:r w:rsidR="00A37966" w:rsidRPr="0052514D">
        <w:rPr>
          <w:rFonts w:ascii="Arial" w:hAnsi="Arial" w:cs="Arial"/>
          <w:b/>
          <w:sz w:val="24"/>
          <w:szCs w:val="24"/>
          <w:vertAlign w:val="superscript"/>
        </w:rPr>
        <w:t>th</w:t>
      </w:r>
      <w:r w:rsidR="00A37966" w:rsidRPr="0052514D">
        <w:rPr>
          <w:rFonts w:ascii="Arial" w:hAnsi="Arial" w:cs="Arial"/>
          <w:b/>
          <w:sz w:val="24"/>
          <w:szCs w:val="24"/>
        </w:rPr>
        <w:t xml:space="preserve"> – </w:t>
      </w:r>
      <w:r w:rsidR="00A37966">
        <w:rPr>
          <w:rFonts w:ascii="Arial" w:hAnsi="Arial" w:cs="Arial"/>
          <w:b/>
          <w:sz w:val="24"/>
          <w:szCs w:val="24"/>
        </w:rPr>
        <w:t>2</w:t>
      </w:r>
      <w:r>
        <w:rPr>
          <w:rFonts w:ascii="Arial" w:hAnsi="Arial" w:cs="Arial"/>
          <w:b/>
          <w:sz w:val="24"/>
          <w:szCs w:val="24"/>
        </w:rPr>
        <w:t>3</w:t>
      </w:r>
      <w:r>
        <w:rPr>
          <w:rFonts w:ascii="Arial" w:hAnsi="Arial" w:cs="Arial"/>
          <w:b/>
          <w:sz w:val="24"/>
          <w:szCs w:val="24"/>
          <w:vertAlign w:val="superscript"/>
        </w:rPr>
        <w:t>rd</w:t>
      </w:r>
      <w:r w:rsidR="00A37966">
        <w:rPr>
          <w:rFonts w:ascii="Arial" w:hAnsi="Arial" w:cs="Arial"/>
          <w:b/>
          <w:sz w:val="24"/>
          <w:szCs w:val="24"/>
        </w:rPr>
        <w:t xml:space="preserve"> </w:t>
      </w:r>
      <w:r>
        <w:rPr>
          <w:rFonts w:ascii="Arial" w:hAnsi="Arial" w:cs="Arial"/>
          <w:b/>
          <w:sz w:val="24"/>
          <w:szCs w:val="24"/>
        </w:rPr>
        <w:t>May</w:t>
      </w:r>
      <w:r w:rsidR="00A37966" w:rsidRPr="0052514D">
        <w:rPr>
          <w:rFonts w:ascii="Arial" w:hAnsi="Arial" w:cs="Arial"/>
          <w:b/>
          <w:sz w:val="24"/>
          <w:szCs w:val="24"/>
        </w:rPr>
        <w:t>, 202</w:t>
      </w:r>
      <w:r w:rsidR="00A37966">
        <w:rPr>
          <w:rFonts w:ascii="Arial" w:hAnsi="Arial" w:cs="Arial"/>
          <w:b/>
          <w:sz w:val="24"/>
          <w:szCs w:val="24"/>
        </w:rPr>
        <w:t>5</w:t>
      </w:r>
    </w:p>
    <w:bookmarkEnd w:id="1"/>
    <w:p w14:paraId="150D53F7" w14:textId="549A920C" w:rsidR="006A4F7E" w:rsidRPr="00AB4182"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6206B">
        <w:rPr>
          <w:rFonts w:ascii="Arial" w:hAnsi="Arial" w:cs="Arial"/>
          <w:color w:val="000000"/>
          <w:sz w:val="22"/>
        </w:rPr>
        <w:t>5.1</w:t>
      </w:r>
      <w:r w:rsidR="00770E9C">
        <w:rPr>
          <w:rFonts w:ascii="Arial" w:hAnsi="Arial" w:cs="Arial"/>
          <w:color w:val="000000"/>
          <w:sz w:val="22"/>
        </w:rPr>
        <w:t>5</w:t>
      </w:r>
      <w:r w:rsidR="00C6206B">
        <w:rPr>
          <w:rFonts w:ascii="Arial" w:hAnsi="Arial" w:cs="Arial"/>
          <w:color w:val="000000"/>
          <w:sz w:val="22"/>
        </w:rPr>
        <w:t>.2</w:t>
      </w:r>
    </w:p>
    <w:p w14:paraId="3B5AE6E6" w14:textId="77777777" w:rsidR="006A4F7E" w:rsidRPr="00915D7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097ADAFF"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717428">
        <w:rPr>
          <w:rFonts w:ascii="Arial" w:hAnsi="Arial" w:cs="Arial"/>
          <w:color w:val="000000"/>
          <w:sz w:val="22"/>
        </w:rPr>
        <w:t>Further d</w:t>
      </w:r>
      <w:r w:rsidR="00C87A15" w:rsidRPr="00C87A15">
        <w:rPr>
          <w:rFonts w:ascii="Arial" w:hAnsi="Arial" w:cs="Arial"/>
          <w:color w:val="000000"/>
          <w:sz w:val="22"/>
        </w:rPr>
        <w:t>iscussion on UE capability</w:t>
      </w:r>
      <w:r w:rsidR="00717428">
        <w:rPr>
          <w:rFonts w:ascii="Arial" w:hAnsi="Arial" w:cs="Arial"/>
          <w:color w:val="000000"/>
          <w:sz w:val="22"/>
        </w:rPr>
        <w:t xml:space="preserve"> and requirements</w:t>
      </w:r>
      <w:r w:rsidR="00C87A15" w:rsidRPr="00C87A15">
        <w:rPr>
          <w:rFonts w:ascii="Arial" w:hAnsi="Arial" w:cs="Arial"/>
          <w:color w:val="000000"/>
          <w:sz w:val="22"/>
        </w:rPr>
        <w:t xml:space="preserve"> for multi-carrier enhancements</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7EECA1C4" w14:textId="50C70F59" w:rsidR="006A4F7E" w:rsidRPr="00B70031" w:rsidRDefault="006A4F7E" w:rsidP="007D7CAD">
      <w:pPr>
        <w:spacing w:before="240"/>
        <w:jc w:val="both"/>
        <w:rPr>
          <w:lang w:val="en-US"/>
        </w:rPr>
      </w:pPr>
      <w:r w:rsidRPr="00B70031">
        <w:rPr>
          <w:rFonts w:hint="eastAsia"/>
          <w:lang w:val="en-US"/>
        </w:rPr>
        <w:t>I</w:t>
      </w:r>
      <w:r w:rsidRPr="00B70031">
        <w:rPr>
          <w:lang w:val="en-US"/>
        </w:rPr>
        <w:t xml:space="preserve">n the </w:t>
      </w:r>
      <w:r w:rsidR="00B56020">
        <w:rPr>
          <w:lang w:val="en-US"/>
        </w:rPr>
        <w:t>RAN</w:t>
      </w:r>
      <w:r w:rsidR="008E1632">
        <w:rPr>
          <w:lang w:val="en-US"/>
        </w:rPr>
        <w:t>4</w:t>
      </w:r>
      <w:r w:rsidR="003D03F2">
        <w:rPr>
          <w:lang w:val="en-US"/>
        </w:rPr>
        <w:t>#112bis</w:t>
      </w:r>
      <w:r w:rsidRPr="00B70031">
        <w:rPr>
          <w:lang w:val="en-US"/>
        </w:rPr>
        <w:t xml:space="preserve"> meeting, </w:t>
      </w:r>
      <w:r w:rsidR="008E1632">
        <w:rPr>
          <w:lang w:val="en-US"/>
        </w:rPr>
        <w:t>there were discussions</w:t>
      </w:r>
      <w:r w:rsidR="008A4791">
        <w:rPr>
          <w:lang w:val="en-US"/>
        </w:rPr>
        <w:t xml:space="preserve"> triggered by </w:t>
      </w:r>
      <w:r w:rsidR="00FA2296">
        <w:rPr>
          <w:lang w:val="en-US"/>
        </w:rPr>
        <w:t xml:space="preserve">contribution </w:t>
      </w:r>
      <w:r w:rsidR="008A4791">
        <w:rPr>
          <w:lang w:val="en-US"/>
        </w:rPr>
        <w:t>[1]</w:t>
      </w:r>
      <w:r w:rsidR="008E1632">
        <w:rPr>
          <w:lang w:val="en-US"/>
        </w:rPr>
        <w:t xml:space="preserve"> </w:t>
      </w:r>
      <w:r w:rsidR="008A4791">
        <w:rPr>
          <w:lang w:val="en-US"/>
        </w:rPr>
        <w:t xml:space="preserve">on UE capability and corresponding requirements for </w:t>
      </w:r>
      <w:r w:rsidR="008A4791" w:rsidRPr="008A4791">
        <w:rPr>
          <w:lang w:val="en-US"/>
        </w:rPr>
        <w:t>simultaneous DCI based BWP switch delay on multiple CCs</w:t>
      </w:r>
      <w:r w:rsidR="00B56020" w:rsidRPr="00B56020">
        <w:rPr>
          <w:lang w:val="en-US"/>
        </w:rPr>
        <w:t>.</w:t>
      </w:r>
      <w:r w:rsidR="00B56020">
        <w:rPr>
          <w:lang w:val="en-US"/>
        </w:rPr>
        <w:t xml:space="preserve"> The </w:t>
      </w:r>
      <w:r w:rsidR="008A4791">
        <w:rPr>
          <w:lang w:val="en-US"/>
        </w:rPr>
        <w:t>conclusion</w:t>
      </w:r>
      <w:r w:rsidR="00FA2296">
        <w:rPr>
          <w:lang w:val="en-US"/>
        </w:rPr>
        <w:t xml:space="preserve"> on this issue</w:t>
      </w:r>
      <w:r w:rsidR="008A4791">
        <w:rPr>
          <w:lang w:val="en-US"/>
        </w:rPr>
        <w:t xml:space="preserve"> was captured in the WF</w:t>
      </w:r>
      <w:r>
        <w:rPr>
          <w:lang w:val="en-US"/>
        </w:rPr>
        <w:t xml:space="preserve"> [</w:t>
      </w:r>
      <w:r w:rsidR="008A4791">
        <w:rPr>
          <w:lang w:val="en-US"/>
        </w:rPr>
        <w:t>2</w:t>
      </w:r>
      <w:r>
        <w:rPr>
          <w:lang w:val="en-US"/>
        </w:rPr>
        <w:t>]</w:t>
      </w:r>
      <w:r w:rsidRPr="00B70031">
        <w:rPr>
          <w:lang w:val="en-US"/>
        </w:rPr>
        <w:t xml:space="preserve">. </w:t>
      </w:r>
    </w:p>
    <w:tbl>
      <w:tblPr>
        <w:tblStyle w:val="TableGrid"/>
        <w:tblW w:w="0" w:type="auto"/>
        <w:tblInd w:w="0" w:type="dxa"/>
        <w:tblLook w:val="04A0" w:firstRow="1" w:lastRow="0" w:firstColumn="1" w:lastColumn="0" w:noHBand="0" w:noVBand="1"/>
      </w:tblPr>
      <w:tblGrid>
        <w:gridCol w:w="9630"/>
      </w:tblGrid>
      <w:tr w:rsidR="008A4791" w14:paraId="7CF15E70" w14:textId="77777777" w:rsidTr="008A4791">
        <w:tc>
          <w:tcPr>
            <w:tcW w:w="9630" w:type="dxa"/>
          </w:tcPr>
          <w:p w14:paraId="3D7F86B5" w14:textId="77777777" w:rsidR="008A4791" w:rsidRPr="00D1079C" w:rsidRDefault="008A4791" w:rsidP="008A4791">
            <w:pPr>
              <w:rPr>
                <w:rFonts w:ascii="Arial" w:eastAsiaTheme="minorEastAsia" w:hAnsi="Arial" w:cs="Arial"/>
                <w:sz w:val="22"/>
                <w:szCs w:val="22"/>
                <w:lang w:eastAsia="ja-JP"/>
              </w:rPr>
            </w:pPr>
            <w:r w:rsidRPr="00D1079C">
              <w:rPr>
                <w:rFonts w:ascii="Arial" w:eastAsiaTheme="minorEastAsia" w:hAnsi="Arial" w:cs="Arial"/>
                <w:sz w:val="22"/>
                <w:szCs w:val="22"/>
                <w:lang w:eastAsia="ja-JP"/>
              </w:rPr>
              <w:t>Topic #1: UE capability value for multi-carrier enhancements</w:t>
            </w:r>
          </w:p>
          <w:p w14:paraId="605F941C" w14:textId="77777777" w:rsidR="008A4791" w:rsidRPr="00F90E4D" w:rsidRDefault="008A4791" w:rsidP="008A4791">
            <w:pPr>
              <w:rPr>
                <w:rFonts w:eastAsiaTheme="minorEastAsia"/>
                <w:b/>
                <w:bCs/>
                <w:u w:val="single"/>
                <w:lang w:eastAsia="ja-JP"/>
              </w:rPr>
            </w:pPr>
            <w:r w:rsidRPr="00F90E4D">
              <w:rPr>
                <w:rFonts w:eastAsiaTheme="minorEastAsia" w:hint="eastAsia"/>
                <w:b/>
                <w:bCs/>
                <w:u w:val="single"/>
                <w:lang w:eastAsia="ja-JP"/>
              </w:rPr>
              <w:t>Issue 1-1: Report value for FG6-3 and FG38-9</w:t>
            </w:r>
          </w:p>
          <w:p w14:paraId="4DC1E584" w14:textId="77777777" w:rsidR="008A4791" w:rsidRPr="00916D7D" w:rsidRDefault="008A4791" w:rsidP="008A4791">
            <w:pPr>
              <w:spacing w:afterLines="50" w:after="120"/>
              <w:rPr>
                <w:rFonts w:eastAsiaTheme="minorEastAsia"/>
                <w:b/>
                <w:lang w:eastAsia="ja-JP"/>
              </w:rPr>
            </w:pPr>
            <w:r>
              <w:rPr>
                <w:b/>
                <w:lang w:eastAsia="zh-CN"/>
              </w:rPr>
              <w:t>&lt;Way forward&gt;</w:t>
            </w:r>
          </w:p>
          <w:p w14:paraId="228ECFA6" w14:textId="77777777" w:rsidR="008A4791" w:rsidRDefault="008A4791" w:rsidP="008A4791">
            <w:pPr>
              <w:pStyle w:val="B10"/>
              <w:numPr>
                <w:ilvl w:val="0"/>
                <w:numId w:val="41"/>
              </w:numPr>
              <w:suppressAutoHyphens w:val="0"/>
              <w:autoSpaceDN w:val="0"/>
              <w:adjustRightInd w:val="0"/>
              <w:rPr>
                <w:lang w:eastAsia="zh-CN"/>
              </w:rPr>
            </w:pPr>
            <w:r>
              <w:rPr>
                <w:lang w:eastAsia="zh-CN"/>
              </w:rPr>
              <w:t>Option 1: T</w:t>
            </w:r>
            <w:r w:rsidRPr="00F90E4D">
              <w:rPr>
                <w:lang w:eastAsia="zh-CN"/>
              </w:rPr>
              <w:t>he same value</w:t>
            </w:r>
            <w:r>
              <w:rPr>
                <w:lang w:eastAsia="zh-CN"/>
              </w:rPr>
              <w:t xml:space="preserve"> D is assumed in the requirements</w:t>
            </w:r>
            <w:r w:rsidRPr="00F90E4D">
              <w:rPr>
                <w:lang w:eastAsia="zh-CN"/>
              </w:rPr>
              <w:t xml:space="preserve"> between RAN4 features 6-3 and 38-9.</w:t>
            </w:r>
          </w:p>
          <w:p w14:paraId="5BC0CCD9" w14:textId="77777777" w:rsidR="008A4791" w:rsidRDefault="008A4791" w:rsidP="008A4791">
            <w:pPr>
              <w:pStyle w:val="B10"/>
              <w:numPr>
                <w:ilvl w:val="0"/>
                <w:numId w:val="41"/>
              </w:numPr>
              <w:suppressAutoHyphens w:val="0"/>
              <w:autoSpaceDN w:val="0"/>
              <w:adjustRightInd w:val="0"/>
              <w:rPr>
                <w:lang w:eastAsia="zh-CN"/>
              </w:rPr>
            </w:pPr>
            <w:r>
              <w:rPr>
                <w:lang w:eastAsia="zh-CN"/>
              </w:rPr>
              <w:t>Option 2:</w:t>
            </w:r>
            <w:r w:rsidRPr="00340029">
              <w:rPr>
                <w:lang w:eastAsia="zh-CN"/>
              </w:rPr>
              <w:t xml:space="preserve"> </w:t>
            </w:r>
            <w:r>
              <w:rPr>
                <w:lang w:eastAsia="zh-CN"/>
              </w:rPr>
              <w:t>T</w:t>
            </w:r>
            <w:r w:rsidRPr="00F90E4D">
              <w:rPr>
                <w:lang w:eastAsia="zh-CN"/>
              </w:rPr>
              <w:t xml:space="preserve">he </w:t>
            </w:r>
            <w:r>
              <w:rPr>
                <w:lang w:eastAsia="zh-CN"/>
              </w:rPr>
              <w:t>different</w:t>
            </w:r>
            <w:r w:rsidRPr="00F90E4D">
              <w:rPr>
                <w:lang w:eastAsia="zh-CN"/>
              </w:rPr>
              <w:t xml:space="preserve"> value</w:t>
            </w:r>
            <w:r>
              <w:rPr>
                <w:lang w:eastAsia="zh-CN"/>
              </w:rPr>
              <w:t xml:space="preserve"> D is assumed in the requirements</w:t>
            </w:r>
            <w:r w:rsidRPr="00F90E4D">
              <w:rPr>
                <w:lang w:eastAsia="zh-CN"/>
              </w:rPr>
              <w:t xml:space="preserve"> between RAN4 features 6-3 and 38-9.</w:t>
            </w:r>
          </w:p>
          <w:p w14:paraId="0E7F8DDB" w14:textId="77777777" w:rsidR="008A4791" w:rsidRDefault="008A4791" w:rsidP="008A4791">
            <w:pPr>
              <w:rPr>
                <w:rFonts w:eastAsiaTheme="minorEastAsia"/>
                <w:b/>
                <w:bCs/>
                <w:u w:val="single"/>
                <w:lang w:eastAsia="ja-JP"/>
              </w:rPr>
            </w:pPr>
          </w:p>
          <w:p w14:paraId="4E71C90C" w14:textId="77777777" w:rsidR="008A4791" w:rsidRPr="00D1079C" w:rsidRDefault="008A4791" w:rsidP="008A4791">
            <w:pPr>
              <w:rPr>
                <w:rFonts w:ascii="Arial" w:eastAsiaTheme="minorEastAsia" w:hAnsi="Arial" w:cs="Arial"/>
                <w:sz w:val="22"/>
                <w:szCs w:val="22"/>
                <w:lang w:eastAsia="ja-JP"/>
              </w:rPr>
            </w:pPr>
            <w:r w:rsidRPr="00D1079C">
              <w:rPr>
                <w:rFonts w:ascii="Arial" w:eastAsiaTheme="minorEastAsia" w:hAnsi="Arial" w:cs="Arial"/>
                <w:sz w:val="22"/>
                <w:szCs w:val="22"/>
                <w:lang w:eastAsia="ja-JP"/>
              </w:rPr>
              <w:t>Topic #2: Incremental BWP switch delay definition</w:t>
            </w:r>
          </w:p>
          <w:p w14:paraId="7E3ABDED" w14:textId="77777777" w:rsidR="008A4791" w:rsidRPr="00FC53E5" w:rsidRDefault="008A4791" w:rsidP="008A4791">
            <w:pPr>
              <w:rPr>
                <w:rFonts w:eastAsiaTheme="minorEastAsia"/>
                <w:b/>
                <w:bCs/>
                <w:u w:val="single"/>
                <w:lang w:eastAsia="ja-JP"/>
              </w:rPr>
            </w:pPr>
            <w:r w:rsidRPr="00FC53E5">
              <w:rPr>
                <w:rFonts w:eastAsiaTheme="minorEastAsia" w:hint="eastAsia"/>
                <w:b/>
                <w:bCs/>
                <w:u w:val="single"/>
                <w:lang w:eastAsia="ja-JP"/>
              </w:rPr>
              <w:t xml:space="preserve">Issue 2-1: Requirements for </w:t>
            </w:r>
            <w:r w:rsidRPr="00FC53E5">
              <w:rPr>
                <w:b/>
                <w:bCs/>
                <w:u w:val="single"/>
                <w:lang w:val="en-US" w:eastAsia="zh-CN"/>
              </w:rPr>
              <w:t>DCI based BWP switch delay on multiple CCs</w:t>
            </w:r>
          </w:p>
          <w:p w14:paraId="2E9534DE" w14:textId="77777777" w:rsidR="008A4791" w:rsidRPr="00FC53E5" w:rsidRDefault="008A4791" w:rsidP="008A4791">
            <w:pPr>
              <w:spacing w:afterLines="50" w:after="120"/>
              <w:rPr>
                <w:rFonts w:eastAsiaTheme="minorEastAsia"/>
                <w:b/>
                <w:lang w:eastAsia="ja-JP"/>
              </w:rPr>
            </w:pPr>
            <w:r>
              <w:rPr>
                <w:b/>
                <w:lang w:eastAsia="zh-CN"/>
              </w:rPr>
              <w:t>&lt;Way forward&gt;</w:t>
            </w:r>
          </w:p>
          <w:p w14:paraId="2D1A0796" w14:textId="77777777" w:rsidR="008A4791" w:rsidRDefault="008A4791" w:rsidP="008A4791">
            <w:pPr>
              <w:pStyle w:val="B10"/>
              <w:numPr>
                <w:ilvl w:val="0"/>
                <w:numId w:val="40"/>
              </w:numPr>
              <w:suppressAutoHyphens w:val="0"/>
              <w:autoSpaceDN w:val="0"/>
              <w:adjustRightInd w:val="0"/>
              <w:rPr>
                <w:rFonts w:eastAsiaTheme="minorEastAsia"/>
                <w:lang w:eastAsia="ja-JP"/>
              </w:rPr>
            </w:pPr>
            <w:r>
              <w:rPr>
                <w:rFonts w:eastAsiaTheme="minorEastAsia" w:hint="eastAsia"/>
                <w:lang w:eastAsia="ja-JP"/>
              </w:rPr>
              <w:t>Option 1: Keep current requirements.</w:t>
            </w:r>
          </w:p>
          <w:p w14:paraId="5AA1BE49" w14:textId="77777777" w:rsidR="008A4791" w:rsidRDefault="008A4791" w:rsidP="008A4791">
            <w:pPr>
              <w:pStyle w:val="B10"/>
              <w:numPr>
                <w:ilvl w:val="0"/>
                <w:numId w:val="40"/>
              </w:numPr>
              <w:suppressAutoHyphens w:val="0"/>
              <w:autoSpaceDN w:val="0"/>
              <w:adjustRightInd w:val="0"/>
              <w:rPr>
                <w:rFonts w:eastAsiaTheme="minorEastAsia"/>
                <w:lang w:eastAsia="ja-JP"/>
              </w:rPr>
            </w:pPr>
            <w:r>
              <w:rPr>
                <w:rFonts w:eastAsiaTheme="minorEastAsia" w:hint="eastAsia"/>
                <w:lang w:eastAsia="ja-JP"/>
              </w:rPr>
              <w:t>Option 2: Update is needed</w:t>
            </w:r>
            <w:r>
              <w:rPr>
                <w:rFonts w:eastAsiaTheme="minorEastAsia"/>
                <w:lang w:eastAsia="ja-JP"/>
              </w:rPr>
              <w:t>, e.g., different increment value for different UE capabilities is used in the requirements,</w:t>
            </w:r>
            <w:r>
              <w:rPr>
                <w:rFonts w:eastAsiaTheme="minorEastAsia" w:hint="eastAsia"/>
                <w:lang w:eastAsia="ja-JP"/>
              </w:rPr>
              <w:t xml:space="preserve"> and will be discussed under Rel-18 maintenance.</w:t>
            </w:r>
          </w:p>
          <w:p w14:paraId="457D8F5B" w14:textId="49D22000" w:rsidR="008A4791" w:rsidRDefault="008A4791" w:rsidP="005726EF">
            <w:pPr>
              <w:pStyle w:val="B10"/>
              <w:numPr>
                <w:ilvl w:val="0"/>
                <w:numId w:val="40"/>
              </w:numPr>
              <w:suppressAutoHyphens w:val="0"/>
              <w:autoSpaceDN w:val="0"/>
              <w:adjustRightInd w:val="0"/>
            </w:pPr>
            <w:r>
              <w:rPr>
                <w:rFonts w:eastAsiaTheme="minorEastAsia" w:hint="eastAsia"/>
                <w:lang w:eastAsia="ja-JP"/>
              </w:rPr>
              <w:t xml:space="preserve">Option </w:t>
            </w:r>
            <w:r>
              <w:rPr>
                <w:rFonts w:eastAsiaTheme="minorEastAsia"/>
                <w:lang w:eastAsia="ja-JP"/>
              </w:rPr>
              <w:t>3</w:t>
            </w:r>
            <w:r>
              <w:rPr>
                <w:rFonts w:eastAsiaTheme="minorEastAsia" w:hint="eastAsia"/>
                <w:lang w:eastAsia="ja-JP"/>
              </w:rPr>
              <w:t xml:space="preserve">: </w:t>
            </w:r>
            <w:r>
              <w:rPr>
                <w:rFonts w:eastAsiaTheme="minorEastAsia"/>
                <w:lang w:eastAsia="ja-JP"/>
              </w:rPr>
              <w:t>Further discuss whether u</w:t>
            </w:r>
            <w:r>
              <w:rPr>
                <w:rFonts w:eastAsiaTheme="minorEastAsia" w:hint="eastAsia"/>
                <w:lang w:eastAsia="ja-JP"/>
              </w:rPr>
              <w:t>pdate</w:t>
            </w:r>
            <w:r>
              <w:rPr>
                <w:rFonts w:eastAsiaTheme="minorEastAsia"/>
                <w:lang w:eastAsia="ja-JP"/>
              </w:rPr>
              <w:t xml:space="preserve"> on D</w:t>
            </w:r>
            <w:r>
              <w:rPr>
                <w:rFonts w:eastAsiaTheme="minorEastAsia" w:hint="eastAsia"/>
                <w:lang w:eastAsia="ja-JP"/>
              </w:rPr>
              <w:t xml:space="preserve"> is needed</w:t>
            </w:r>
            <w:r>
              <w:rPr>
                <w:rFonts w:eastAsiaTheme="minorEastAsia"/>
                <w:lang w:eastAsia="ja-JP"/>
              </w:rPr>
              <w:t xml:space="preserve"> for simultaneous switching between non-dormant BWPs and switching between </w:t>
            </w:r>
            <w:r w:rsidRPr="008A5D5A">
              <w:rPr>
                <w:rFonts w:eastAsiaTheme="minorEastAsia"/>
                <w:lang w:val="en-US" w:eastAsia="ja-JP"/>
              </w:rPr>
              <w:t>non-dormant and dormant BWPs</w:t>
            </w:r>
            <w:r>
              <w:rPr>
                <w:rFonts w:eastAsiaTheme="minorEastAsia"/>
                <w:lang w:eastAsia="ja-JP"/>
              </w:rPr>
              <w:t xml:space="preserve"> by using</w:t>
            </w:r>
            <w:r w:rsidRPr="00B4556B">
              <w:rPr>
                <w:rFonts w:eastAsiaTheme="minorEastAsia"/>
                <w:lang w:eastAsia="ja-JP"/>
              </w:rPr>
              <w:t xml:space="preserve"> </w:t>
            </w:r>
            <w:r>
              <w:rPr>
                <w:rFonts w:eastAsiaTheme="minorEastAsia"/>
                <w:lang w:eastAsia="ja-JP"/>
              </w:rPr>
              <w:t>DCI 0-1/1-1/2-6.</w:t>
            </w:r>
          </w:p>
        </w:tc>
      </w:tr>
    </w:tbl>
    <w:p w14:paraId="68C44FC9" w14:textId="10EE5CF5" w:rsidR="003D03F2" w:rsidRDefault="003D03F2" w:rsidP="004852EA">
      <w:pPr>
        <w:spacing w:before="120" w:after="0"/>
        <w:jc w:val="both"/>
        <w:rPr>
          <w:lang w:val="en-US"/>
        </w:rPr>
      </w:pPr>
      <w:r>
        <w:rPr>
          <w:rFonts w:hint="eastAsia"/>
          <w:lang w:val="en-US"/>
        </w:rPr>
        <w:t>I</w:t>
      </w:r>
      <w:r>
        <w:rPr>
          <w:lang w:val="en-US"/>
        </w:rPr>
        <w:t xml:space="preserve">n the RAN4#113 meeting, we provided views on requirements for </w:t>
      </w:r>
      <w:r w:rsidRPr="008A4791">
        <w:rPr>
          <w:lang w:val="en-US"/>
        </w:rPr>
        <w:t>simultaneous DCI based BWP switch delay on multiple CCs</w:t>
      </w:r>
      <w:r>
        <w:rPr>
          <w:lang w:val="en-US"/>
        </w:rPr>
        <w:t xml:space="preserve"> for the new UE capability in [3]. There were discussions online and offline. But no agreements can be reached on whether to revise the requirements.</w:t>
      </w:r>
    </w:p>
    <w:p w14:paraId="6843EEA0" w14:textId="7FA49A67" w:rsidR="006A4F7E" w:rsidRPr="00AC65D7" w:rsidRDefault="006A4F7E" w:rsidP="004852EA">
      <w:pPr>
        <w:spacing w:before="120" w:after="0"/>
        <w:jc w:val="both"/>
        <w:rPr>
          <w:lang w:val="en-US"/>
        </w:rPr>
      </w:pPr>
      <w:r w:rsidRPr="00AC65D7">
        <w:rPr>
          <w:lang w:val="en-US"/>
        </w:rPr>
        <w:t xml:space="preserve">In this contribution, we </w:t>
      </w:r>
      <w:r w:rsidR="005726EF">
        <w:rPr>
          <w:lang w:val="en-US"/>
        </w:rPr>
        <w:t xml:space="preserve">further </w:t>
      </w:r>
      <w:r w:rsidRPr="00AC65D7">
        <w:rPr>
          <w:lang w:val="en-US"/>
        </w:rPr>
        <w:t xml:space="preserve">provide </w:t>
      </w:r>
      <w:r>
        <w:rPr>
          <w:lang w:val="en-US"/>
        </w:rPr>
        <w:t>our views</w:t>
      </w:r>
      <w:bookmarkStart w:id="6" w:name="_Hlk181788025"/>
      <w:r>
        <w:rPr>
          <w:lang w:val="en-US"/>
        </w:rPr>
        <w:t xml:space="preserve"> on </w:t>
      </w:r>
      <w:r w:rsidR="003B4EC6">
        <w:rPr>
          <w:lang w:val="en-US"/>
        </w:rPr>
        <w:t>the UE capability</w:t>
      </w:r>
      <w:r w:rsidR="005726EF">
        <w:rPr>
          <w:lang w:val="en-US"/>
        </w:rPr>
        <w:t xml:space="preserve"> in terms of reporting value for BWP switch and corresponding requirements</w:t>
      </w:r>
      <w:r w:rsidRPr="00AC65D7">
        <w:rPr>
          <w:lang w:val="en-US"/>
        </w:rPr>
        <w:t>.</w:t>
      </w:r>
    </w:p>
    <w:bookmarkEnd w:id="6"/>
    <w:p w14:paraId="11265C1A" w14:textId="77777777" w:rsidR="006A4F7E" w:rsidRDefault="006A4F7E" w:rsidP="006A4F7E">
      <w:pPr>
        <w:pStyle w:val="Heading1"/>
        <w:numPr>
          <w:ilvl w:val="0"/>
          <w:numId w:val="23"/>
        </w:numPr>
        <w:tabs>
          <w:tab w:val="num" w:pos="432"/>
        </w:tabs>
        <w:spacing w:before="360" w:after="0"/>
        <w:ind w:left="357" w:hanging="357"/>
      </w:pPr>
      <w:r>
        <w:t>Discussion</w:t>
      </w:r>
    </w:p>
    <w:p w14:paraId="1BC06309" w14:textId="7D4B5423" w:rsidR="009D5CD5" w:rsidRDefault="00FA3641" w:rsidP="0043133D">
      <w:pPr>
        <w:spacing w:before="120" w:after="0"/>
        <w:jc w:val="both"/>
        <w:rPr>
          <w:lang w:val="en-US"/>
        </w:rPr>
      </w:pPr>
      <w:r>
        <w:rPr>
          <w:lang w:val="en-US"/>
        </w:rPr>
        <w:t>The overall BWP switch delay</w:t>
      </w:r>
      <w:r w:rsidR="009D5CD5" w:rsidRPr="009D5CD5">
        <w:rPr>
          <w:lang w:val="en-US"/>
        </w:rPr>
        <w:t xml:space="preserve"> </w:t>
      </w:r>
      <w:r w:rsidR="009D5CD5">
        <w:rPr>
          <w:lang w:val="en-US"/>
        </w:rPr>
        <w:t xml:space="preserve">for </w:t>
      </w:r>
      <w:r w:rsidR="009D5CD5" w:rsidRPr="008A4791">
        <w:rPr>
          <w:lang w:val="en-US"/>
        </w:rPr>
        <w:t>simultaneous DCI based BWP switch delay on multiple CCs</w:t>
      </w:r>
      <w:r>
        <w:rPr>
          <w:lang w:val="en-US"/>
        </w:rPr>
        <w:t xml:space="preserve"> is based </w:t>
      </w:r>
      <w:r w:rsidRPr="001C5EAE">
        <w:rPr>
          <w:lang w:val="en-US"/>
        </w:rPr>
        <w:t>BWP switching delay on single CC</w:t>
      </w:r>
      <w:r>
        <w:rPr>
          <w:lang w:val="en-US"/>
        </w:rPr>
        <w:t xml:space="preserve"> plus incremental delay D for each additional CC. </w:t>
      </w:r>
      <w:r w:rsidR="009D5CD5">
        <w:rPr>
          <w:lang w:val="en-US"/>
        </w:rPr>
        <w:t xml:space="preserve">The relevant requirements are copied below for convenience. </w:t>
      </w:r>
    </w:p>
    <w:tbl>
      <w:tblPr>
        <w:tblStyle w:val="TableGrid"/>
        <w:tblW w:w="0" w:type="auto"/>
        <w:tblInd w:w="0" w:type="dxa"/>
        <w:tblLook w:val="04A0" w:firstRow="1" w:lastRow="0" w:firstColumn="1" w:lastColumn="0" w:noHBand="0" w:noVBand="1"/>
      </w:tblPr>
      <w:tblGrid>
        <w:gridCol w:w="9630"/>
      </w:tblGrid>
      <w:tr w:rsidR="009D5CD5" w14:paraId="25EA2AE1" w14:textId="77777777" w:rsidTr="009D5CD5">
        <w:tc>
          <w:tcPr>
            <w:tcW w:w="9630" w:type="dxa"/>
          </w:tcPr>
          <w:p w14:paraId="64E52BC7" w14:textId="77777777" w:rsidR="009D5CD5" w:rsidRDefault="009D5CD5" w:rsidP="009D5CD5">
            <w:r>
              <w:rPr>
                <w:lang w:val="en-US" w:eastAsia="zh-CN"/>
              </w:rPr>
              <w:t xml:space="preserve">UE shall finish BWP switch within the time duration </w:t>
            </w:r>
            <w:proofErr w:type="spellStart"/>
            <w:r>
              <w:t>T</w:t>
            </w:r>
            <w:r>
              <w:rPr>
                <w:vertAlign w:val="subscript"/>
              </w:rPr>
              <w:t>MultipleBWPswitchDelay</w:t>
            </w:r>
            <w:proofErr w:type="spellEnd"/>
            <w:r>
              <w:rPr>
                <w:vertAlign w:val="subscript"/>
              </w:rPr>
              <w:t xml:space="preserve"> </w:t>
            </w:r>
            <w:r>
              <w:t>+ Y</w:t>
            </w:r>
            <w:r>
              <w:rPr>
                <w:vertAlign w:val="subscript"/>
              </w:rPr>
              <w:t>,</w:t>
            </w:r>
            <w:r>
              <w:t xml:space="preserve"> which is defined as:</w:t>
            </w:r>
          </w:p>
          <w:p w14:paraId="46CD6D39" w14:textId="77777777" w:rsidR="009D5CD5" w:rsidRPr="00DA5706" w:rsidRDefault="009D5CD5" w:rsidP="009D5CD5">
            <w:pPr>
              <w:pStyle w:val="EQ"/>
            </w:pPr>
            <w:r>
              <w:lastRenderedPageBreak/>
              <w:tab/>
            </w:r>
            <w:proofErr w:type="spellStart"/>
            <w:r w:rsidRPr="00DA5706">
              <w:t>T</w:t>
            </w:r>
            <w:r w:rsidRPr="00DA5706">
              <w:rPr>
                <w:vertAlign w:val="subscript"/>
              </w:rPr>
              <w:t>MultipleBWPswitchDelay</w:t>
            </w:r>
            <w:proofErr w:type="spellEnd"/>
            <w:r w:rsidRPr="00DA5706">
              <w:t xml:space="preserve"> = </w:t>
            </w:r>
            <w:proofErr w:type="spellStart"/>
            <w:r w:rsidRPr="00DA5706">
              <w:rPr>
                <w:lang w:eastAsia="zh-CN"/>
              </w:rPr>
              <w:t>T</w:t>
            </w:r>
            <w:r w:rsidRPr="00DA5706">
              <w:rPr>
                <w:vertAlign w:val="subscript"/>
                <w:lang w:eastAsia="zh-CN"/>
              </w:rPr>
              <w:t>BWPswitchDelay</w:t>
            </w:r>
            <w:proofErr w:type="spellEnd"/>
            <w:r w:rsidRPr="00DA5706">
              <w:rPr>
                <w:lang w:eastAsia="zh-CN"/>
              </w:rPr>
              <w:t xml:space="preserve"> + </w:t>
            </w:r>
            <w:r w:rsidRPr="00FA3641">
              <w:rPr>
                <w:highlight w:val="yellow"/>
                <w:lang w:eastAsia="zh-CN"/>
              </w:rPr>
              <w:t>D*(N-1)</w:t>
            </w:r>
          </w:p>
          <w:p w14:paraId="51E40E2E" w14:textId="77777777" w:rsidR="009D5CD5" w:rsidRPr="00DA5706" w:rsidRDefault="009D5CD5" w:rsidP="009D5CD5">
            <w:pPr>
              <w:rPr>
                <w:lang w:val="en-US" w:eastAsia="zh-CN"/>
              </w:rPr>
            </w:pPr>
            <w:r w:rsidRPr="00DA5706">
              <w:rPr>
                <w:lang w:val="en-US" w:eastAsia="zh-CN"/>
              </w:rPr>
              <w:t>Where:</w:t>
            </w:r>
          </w:p>
          <w:p w14:paraId="3500D8D2" w14:textId="77777777" w:rsidR="009D5CD5" w:rsidRPr="00DA5706" w:rsidRDefault="009D5CD5" w:rsidP="009D5CD5">
            <w:pPr>
              <w:pStyle w:val="B10"/>
              <w:rPr>
                <w:lang w:val="en-US" w:eastAsia="zh-CN"/>
              </w:rPr>
            </w:pPr>
            <w:r w:rsidRPr="001C5EAE">
              <w:rPr>
                <w:lang w:val="en-US" w:eastAsia="zh-CN"/>
              </w:rPr>
              <w:t>-</w:t>
            </w:r>
            <w:r w:rsidRPr="001C5EAE">
              <w:rPr>
                <w:lang w:val="en-US" w:eastAsia="zh-CN"/>
              </w:rPr>
              <w:tab/>
            </w:r>
            <w:proofErr w:type="spellStart"/>
            <w:r w:rsidRPr="001C5EAE">
              <w:rPr>
                <w:lang w:val="en-US" w:eastAsia="zh-CN"/>
              </w:rPr>
              <w:t>T</w:t>
            </w:r>
            <w:r w:rsidRPr="001C5EAE">
              <w:rPr>
                <w:vertAlign w:val="subscript"/>
                <w:lang w:val="en-US" w:eastAsia="zh-CN"/>
              </w:rPr>
              <w:t>BWPswitchDelay</w:t>
            </w:r>
            <w:proofErr w:type="spellEnd"/>
            <w:r w:rsidRPr="001C5EAE">
              <w:rPr>
                <w:lang w:val="en-US" w:eastAsia="zh-CN"/>
              </w:rPr>
              <w:t xml:space="preserve"> is the BWP switching delay on single CC defined in Table 8.6.2-1 depending on UE capability </w:t>
            </w:r>
            <w:proofErr w:type="spellStart"/>
            <w:r w:rsidRPr="001C5EAE">
              <w:rPr>
                <w:i/>
                <w:lang w:val="en-US" w:eastAsia="zh-CN"/>
              </w:rPr>
              <w:t>bwp-SwitchingDelay</w:t>
            </w:r>
            <w:proofErr w:type="spellEnd"/>
            <w:r w:rsidRPr="001C5EAE">
              <w:rPr>
                <w:lang w:val="en-US" w:eastAsia="zh-CN"/>
              </w:rPr>
              <w:t xml:space="preserve"> [2]. </w:t>
            </w:r>
            <w:proofErr w:type="spellStart"/>
            <w:r w:rsidRPr="001C5EAE">
              <w:rPr>
                <w:lang w:eastAsia="zh-CN"/>
              </w:rPr>
              <w:t>T</w:t>
            </w:r>
            <w:r w:rsidRPr="001C5EAE">
              <w:rPr>
                <w:vertAlign w:val="subscript"/>
                <w:lang w:eastAsia="zh-CN"/>
              </w:rPr>
              <w:t>BWPswitchDelay</w:t>
            </w:r>
            <w:proofErr w:type="spellEnd"/>
            <w:r w:rsidRPr="001C5EAE">
              <w:rPr>
                <w:lang w:eastAsia="zh-CN"/>
              </w:rPr>
              <w:t xml:space="preserve"> shall be based on the smallest SCS among SCS of all involved CCs before and after BWP switch. If the BWP switch on multiple CCs results in the change of the SCS on any CC among involved CCs, </w:t>
            </w:r>
            <w:proofErr w:type="spellStart"/>
            <w:r w:rsidRPr="001C5EAE">
              <w:rPr>
                <w:lang w:eastAsia="zh-CN"/>
              </w:rPr>
              <w:t>T</w:t>
            </w:r>
            <w:r w:rsidRPr="001C5EAE">
              <w:rPr>
                <w:vertAlign w:val="subscript"/>
                <w:lang w:eastAsia="zh-CN"/>
              </w:rPr>
              <w:t>BWPswitchDelay</w:t>
            </w:r>
            <w:proofErr w:type="spellEnd"/>
            <w:r w:rsidRPr="001C5EAE">
              <w:rPr>
                <w:lang w:eastAsia="zh-CN"/>
              </w:rPr>
              <w:t xml:space="preserve"> </w:t>
            </w:r>
            <w:r>
              <w:rPr>
                <w:lang w:eastAsia="zh-CN"/>
              </w:rPr>
              <w:t>shall</w:t>
            </w:r>
            <w:r w:rsidRPr="001C5EAE">
              <w:rPr>
                <w:lang w:eastAsia="zh-CN"/>
              </w:rPr>
              <w:t xml:space="preserve"> be based on the smallest SCS among all SCS values of all involved CCs.</w:t>
            </w:r>
          </w:p>
          <w:p w14:paraId="7C8ACF85" w14:textId="77777777" w:rsidR="009D5CD5" w:rsidRPr="00734785" w:rsidRDefault="009D5CD5" w:rsidP="009D5CD5">
            <w:pPr>
              <w:pStyle w:val="B10"/>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9D5CD5">
              <w:rPr>
                <w:i/>
                <w:highlight w:val="yellow"/>
                <w:lang w:val="en-US" w:eastAsia="zh-CN"/>
              </w:rPr>
              <w:t>bwp-SwitchingMultiCCs-r16</w:t>
            </w:r>
            <w:r w:rsidRPr="00572D1F">
              <w:rPr>
                <w:lang w:val="en-US" w:eastAsia="zh-CN"/>
              </w:rPr>
              <w:t xml:space="preserve"> </w:t>
            </w:r>
            <w:r w:rsidRPr="00DA5706">
              <w:rPr>
                <w:lang w:val="en-US" w:eastAsia="zh-CN"/>
              </w:rPr>
              <w:t>[</w:t>
            </w:r>
            <w:r>
              <w:rPr>
                <w:lang w:val="en-US" w:eastAsia="zh-CN"/>
              </w:rPr>
              <w:t>TS 38.306, 14</w:t>
            </w:r>
            <w:r w:rsidRPr="00DA5706">
              <w:rPr>
                <w:lang w:val="en-US" w:eastAsia="zh-CN"/>
              </w:rPr>
              <w:t>]</w:t>
            </w:r>
            <w:r w:rsidRPr="00C91AE1">
              <w:rPr>
                <w:lang w:val="en-US" w:eastAsia="zh-CN"/>
              </w:rPr>
              <w:t xml:space="preserve"> </w:t>
            </w:r>
            <w:r>
              <w:rPr>
                <w:lang w:val="en-US" w:eastAsia="zh-CN"/>
              </w:rPr>
              <w:t xml:space="preserve">for </w:t>
            </w:r>
            <w:r w:rsidRPr="0043133D">
              <w:rPr>
                <w:highlight w:val="cyan"/>
                <w:lang w:val="en-US" w:eastAsia="zh-CN"/>
              </w:rPr>
              <w:t>switching between non-dormant BWPs</w:t>
            </w:r>
            <w:r>
              <w:rPr>
                <w:lang w:val="en-US" w:eastAsia="zh-CN"/>
              </w:rPr>
              <w:t xml:space="preserve">, and </w:t>
            </w:r>
            <w:r w:rsidRPr="009D5CD5">
              <w:rPr>
                <w:i/>
                <w:iCs/>
                <w:highlight w:val="yellow"/>
              </w:rPr>
              <w:t>bwp-SwitchingMultiDormancyCCs-r16</w:t>
            </w:r>
            <w:r w:rsidRPr="002407D4">
              <w:t xml:space="preserve"> or </w:t>
            </w:r>
            <w:r w:rsidRPr="009D5CD5">
              <w:rPr>
                <w:i/>
                <w:iCs/>
                <w:highlight w:val="yellow"/>
              </w:rPr>
              <w:t>bwp-SwitchingMultiDormancyCC-DCI-0-3-And-1-3-r18</w:t>
            </w:r>
            <w:r>
              <w:rPr>
                <w:lang w:val="en-US" w:eastAsia="zh-CN"/>
              </w:rPr>
              <w:t xml:space="preserve"> for </w:t>
            </w:r>
            <w:r w:rsidRPr="0043133D">
              <w:rPr>
                <w:highlight w:val="cyan"/>
                <w:lang w:val="en-US" w:eastAsia="zh-CN"/>
              </w:rPr>
              <w:t>switching between non-dormant and dormant BWPs</w:t>
            </w:r>
            <w:r w:rsidRPr="00DA5706">
              <w:rPr>
                <w:lang w:val="en-US" w:eastAsia="zh-CN"/>
              </w:rPr>
              <w:t>.</w:t>
            </w:r>
          </w:p>
          <w:p w14:paraId="74481C59" w14:textId="77777777" w:rsidR="009D5CD5" w:rsidRDefault="009D5CD5" w:rsidP="009D5CD5">
            <w:pPr>
              <w:pStyle w:val="B10"/>
              <w:rPr>
                <w:lang w:val="en-US" w:eastAsia="zh-CN"/>
              </w:rPr>
            </w:pPr>
            <w:r>
              <w:rPr>
                <w:lang w:val="en-US" w:eastAsia="zh-CN"/>
              </w:rPr>
              <w:t>-</w:t>
            </w:r>
            <w:r>
              <w:rPr>
                <w:lang w:val="en-US" w:eastAsia="zh-CN"/>
              </w:rPr>
              <w:tab/>
            </w:r>
            <w:r w:rsidRPr="00DB5C95">
              <w:t>For UE which is capable of per-FR gap, and no BWP switch involves SCS change, N is the number of CCs in same FR;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p>
          <w:p w14:paraId="0D746611" w14:textId="77777777" w:rsidR="009D5CD5" w:rsidRDefault="009D5CD5" w:rsidP="009D5CD5">
            <w:pPr>
              <w:pStyle w:val="B10"/>
              <w:numPr>
                <w:ilvl w:val="0"/>
                <w:numId w:val="38"/>
              </w:numPr>
              <w:suppressAutoHyphens w:val="0"/>
              <w:autoSpaceDN w:val="0"/>
              <w:adjustRightInd w:val="0"/>
              <w:ind w:left="576" w:hanging="288"/>
              <w:rPr>
                <w:lang w:val="en-US" w:eastAsia="zh-CN"/>
              </w:rPr>
            </w:pPr>
            <w:r>
              <w:rPr>
                <w:lang w:val="en-US" w:eastAsia="zh-CN"/>
              </w:rPr>
              <w:t xml:space="preserve">Y=0, </w:t>
            </w:r>
            <w:r w:rsidRPr="007C55F6">
              <w:rPr>
                <w:lang w:val="en-US" w:eastAsia="zh-CN"/>
              </w:rPr>
              <w:softHyphen/>
              <w:t>if the serving cell where UE receives DCI for BWP switch is same as the serving cell on which BWP switch occurs for each involved serving cell.</w:t>
            </w:r>
          </w:p>
          <w:p w14:paraId="457C44A9" w14:textId="77777777" w:rsidR="009D5CD5" w:rsidRPr="00DA5706" w:rsidRDefault="009D5CD5" w:rsidP="009D5CD5">
            <w:pPr>
              <w:pStyle w:val="B10"/>
              <w:ind w:firstLine="0"/>
              <w:rPr>
                <w:lang w:val="en-US" w:eastAsia="zh-CN"/>
              </w:rPr>
            </w:pPr>
            <w:r>
              <w:rPr>
                <w:lang w:val="en-US" w:eastAsia="zh-CN"/>
              </w:rPr>
              <w:t xml:space="preserve">Y </w:t>
            </w:r>
            <w:r>
              <w:t>equals to the length of one slot at smaller SCS of scheduling cell, scheduled cells before and scheduled cells after active BWP change</w:t>
            </w:r>
            <w:r>
              <w:rPr>
                <w:lang w:val="en-US" w:eastAsia="zh-CN"/>
              </w:rPr>
              <w:t>,</w:t>
            </w:r>
          </w:p>
          <w:p w14:paraId="7BEBF385" w14:textId="0E5A9915" w:rsidR="009D5CD5" w:rsidRDefault="009D5CD5" w:rsidP="009D5CD5">
            <w:pPr>
              <w:pStyle w:val="B10"/>
              <w:numPr>
                <w:ilvl w:val="0"/>
                <w:numId w:val="38"/>
              </w:numPr>
              <w:suppressAutoHyphens w:val="0"/>
              <w:autoSpaceDN w:val="0"/>
              <w:adjustRightInd w:val="0"/>
              <w:ind w:left="576" w:hanging="288"/>
              <w:rPr>
                <w:lang w:val="en-US"/>
              </w:rPr>
            </w:pPr>
            <w:r w:rsidRPr="009D5CD5">
              <w:rPr>
                <w:lang w:val="en-US" w:eastAsia="zh-CN"/>
              </w:rPr>
              <w:softHyphen/>
              <w:t>if the serving cell where UE receives DCI for BWP switch is different from the serving cell on which BWP switch occurs for any involved serving cell. If both scheduling cell and scheduled cell are in FR2-2, Y shall follow the SCS of 120 KHz. .</w:t>
            </w:r>
          </w:p>
        </w:tc>
      </w:tr>
    </w:tbl>
    <w:p w14:paraId="34840FD2" w14:textId="77777777" w:rsidR="009D5CD5" w:rsidRDefault="009D5CD5" w:rsidP="007C641D">
      <w:pPr>
        <w:jc w:val="both"/>
        <w:rPr>
          <w:lang w:val="en-US"/>
        </w:rPr>
      </w:pPr>
    </w:p>
    <w:p w14:paraId="4BCF6AAB" w14:textId="4E93093C" w:rsidR="00DD441F" w:rsidRDefault="00FA3641" w:rsidP="007C641D">
      <w:pPr>
        <w:jc w:val="both"/>
        <w:rPr>
          <w:rFonts w:ascii="New York" w:hAnsi="New York"/>
          <w:szCs w:val="24"/>
          <w:lang w:val="en-US"/>
        </w:rPr>
      </w:pPr>
      <w:r>
        <w:rPr>
          <w:lang w:val="en-US"/>
        </w:rPr>
        <w:t xml:space="preserve">The related </w:t>
      </w:r>
      <w:r>
        <w:rPr>
          <w:rFonts w:ascii="New York" w:hAnsi="New York"/>
          <w:szCs w:val="24"/>
          <w:lang w:val="en-US"/>
        </w:rPr>
        <w:t xml:space="preserve">three UE capabilities for UE to report incremental delay value for BWP switch on multiple CCs </w:t>
      </w:r>
      <w:r w:rsidR="0043133D">
        <w:rPr>
          <w:rFonts w:ascii="New York" w:hAnsi="New York"/>
          <w:szCs w:val="24"/>
          <w:lang w:val="en-US"/>
        </w:rPr>
        <w:t>are</w:t>
      </w:r>
      <w:r>
        <w:rPr>
          <w:rFonts w:ascii="New York" w:hAnsi="New York"/>
          <w:szCs w:val="24"/>
          <w:lang w:val="en-US"/>
        </w:rPr>
        <w:t xml:space="preserve"> as follows.</w:t>
      </w:r>
    </w:p>
    <w:p w14:paraId="5B2D4062" w14:textId="6BBF4ECC" w:rsidR="00FA3641" w:rsidRPr="008C5B28" w:rsidRDefault="00FA3641" w:rsidP="00FA3641">
      <w:pPr>
        <w:autoSpaceDN w:val="0"/>
        <w:adjustRightInd w:val="0"/>
        <w:snapToGrid w:val="0"/>
        <w:spacing w:afterLines="50" w:after="120"/>
        <w:jc w:val="both"/>
        <w:rPr>
          <w:rFonts w:ascii="Arial" w:hAnsi="Arial" w:cs="Arial"/>
          <w:sz w:val="18"/>
          <w:szCs w:val="18"/>
        </w:rPr>
      </w:pPr>
      <w:r w:rsidRPr="00401468">
        <w:rPr>
          <w:i/>
          <w:lang w:val="en-US"/>
        </w:rPr>
        <w:t>bwp-SwitchingMultiCCs-r16</w:t>
      </w:r>
      <w:r w:rsidR="0043133D" w:rsidRPr="0043133D">
        <w:rPr>
          <w:iCs/>
          <w:lang w:val="en-US"/>
        </w:rPr>
        <w:t xml:space="preserve"> (FG 9-1)</w:t>
      </w:r>
      <w:r>
        <w:rPr>
          <w:i/>
          <w:lang w:val="en-US"/>
        </w:rPr>
        <w:t xml:space="preserve">: </w:t>
      </w:r>
      <w:r w:rsidRPr="00A41520">
        <w:rPr>
          <w:rFonts w:ascii="Arial" w:hAnsi="Arial" w:cs="Arial"/>
        </w:rPr>
        <w:t>Incremental delay for BWP switch processing on additional CCs in timer/DCI based simultaneous BWP switching on multiple CCs</w:t>
      </w:r>
      <w:r>
        <w:rPr>
          <w:rFonts w:ascii="Arial" w:hAnsi="Arial" w:cs="Arial"/>
        </w:rPr>
        <w:t>.</w:t>
      </w:r>
    </w:p>
    <w:p w14:paraId="720BC611" w14:textId="79D4124E" w:rsidR="00FA3641" w:rsidRPr="00DD441F" w:rsidRDefault="00FA3641" w:rsidP="00FA3641">
      <w:pPr>
        <w:jc w:val="both"/>
        <w:rPr>
          <w:rFonts w:ascii="New York" w:hAnsi="New York"/>
          <w:szCs w:val="24"/>
          <w:lang w:val="en-US"/>
        </w:rPr>
      </w:pPr>
      <w:r>
        <w:rPr>
          <w:i/>
          <w:iCs/>
        </w:rPr>
        <w:t>bwp-SwitchingMultiDormancyCCs-r16</w:t>
      </w:r>
      <w:r w:rsidR="0043133D" w:rsidRPr="0043133D">
        <w:t xml:space="preserve"> (FG 6-3)</w:t>
      </w:r>
      <w:r>
        <w:rPr>
          <w:i/>
          <w:iCs/>
        </w:rPr>
        <w:t xml:space="preserve">: </w:t>
      </w:r>
      <w:r w:rsidRPr="00A41520">
        <w:rPr>
          <w:rFonts w:ascii="Arial" w:hAnsi="Arial" w:cs="Arial"/>
        </w:rPr>
        <w:t xml:space="preserve">Incremental delay for BWP switch processing on additional </w:t>
      </w:r>
      <w:proofErr w:type="spellStart"/>
      <w:r w:rsidRPr="00A41520">
        <w:rPr>
          <w:rFonts w:ascii="Arial" w:hAnsi="Arial" w:cs="Arial"/>
        </w:rPr>
        <w:t>SCells</w:t>
      </w:r>
      <w:proofErr w:type="spellEnd"/>
      <w:r w:rsidRPr="00A41520">
        <w:rPr>
          <w:rFonts w:ascii="Arial" w:hAnsi="Arial" w:cs="Arial"/>
        </w:rPr>
        <w:t xml:space="preserve"> in DCI based simultaneous dormant BWP switching on multiple </w:t>
      </w:r>
      <w:proofErr w:type="spellStart"/>
      <w:r w:rsidRPr="00A41520">
        <w:rPr>
          <w:rFonts w:ascii="Arial" w:hAnsi="Arial" w:cs="Arial"/>
        </w:rPr>
        <w:t>SCells</w:t>
      </w:r>
      <w:proofErr w:type="spellEnd"/>
      <w:r>
        <w:rPr>
          <w:rFonts w:ascii="Arial" w:hAnsi="Arial" w:cs="Arial"/>
        </w:rPr>
        <w:t xml:space="preserve"> with DCI 0-1/1-1/2-6.</w:t>
      </w:r>
    </w:p>
    <w:p w14:paraId="48BA6B8B" w14:textId="16899FD0" w:rsidR="00FA3641" w:rsidRPr="008859A8" w:rsidRDefault="00FA3641" w:rsidP="00FA3641">
      <w:pPr>
        <w:jc w:val="both"/>
        <w:rPr>
          <w:rFonts w:ascii="Arial" w:hAnsi="Arial" w:cs="Arial"/>
          <w:b/>
          <w:bCs/>
          <w:lang w:eastAsia="ja-JP"/>
        </w:rPr>
      </w:pPr>
      <w:r w:rsidRPr="00DD441F">
        <w:rPr>
          <w:i/>
          <w:iCs/>
        </w:rPr>
        <w:t>bwp-SwitchingMultiDormancyCC-DCI-0-3-And-1-3-r18</w:t>
      </w:r>
      <w:r w:rsidR="0043133D" w:rsidRPr="0043133D">
        <w:t xml:space="preserve"> (FG 38-9)</w:t>
      </w:r>
      <w:r>
        <w:rPr>
          <w:i/>
          <w:iCs/>
        </w:rPr>
        <w:t xml:space="preserve">: </w:t>
      </w:r>
      <w:r w:rsidRPr="008859A8">
        <w:rPr>
          <w:rFonts w:ascii="Arial" w:hAnsi="Arial" w:cs="Arial"/>
          <w:bCs/>
          <w:lang w:eastAsia="ja-JP"/>
        </w:rPr>
        <w:t xml:space="preserve">Incremental delay for BWP switch processing on additional </w:t>
      </w:r>
      <w:proofErr w:type="spellStart"/>
      <w:r w:rsidRPr="008859A8">
        <w:rPr>
          <w:rFonts w:ascii="Arial" w:hAnsi="Arial" w:cs="Arial"/>
          <w:bCs/>
          <w:lang w:eastAsia="ja-JP"/>
        </w:rPr>
        <w:t>SCells</w:t>
      </w:r>
      <w:proofErr w:type="spellEnd"/>
      <w:r w:rsidRPr="008859A8">
        <w:rPr>
          <w:rFonts w:ascii="Arial" w:hAnsi="Arial" w:cs="Arial"/>
          <w:bCs/>
          <w:lang w:eastAsia="ja-JP"/>
        </w:rPr>
        <w:t xml:space="preserve"> in DCI based simultaneous dormant BWP switching on multiple </w:t>
      </w:r>
      <w:proofErr w:type="spellStart"/>
      <w:r w:rsidRPr="008859A8">
        <w:rPr>
          <w:rFonts w:ascii="Arial" w:hAnsi="Arial" w:cs="Arial"/>
          <w:bCs/>
          <w:lang w:eastAsia="ja-JP"/>
        </w:rPr>
        <w:t>SCells</w:t>
      </w:r>
      <w:proofErr w:type="spellEnd"/>
      <w:r>
        <w:rPr>
          <w:rFonts w:ascii="Arial" w:hAnsi="Arial" w:cs="Arial"/>
          <w:bCs/>
          <w:lang w:eastAsia="ja-JP"/>
        </w:rPr>
        <w:t xml:space="preserve"> with DCI 0-3/1-3.</w:t>
      </w:r>
    </w:p>
    <w:p w14:paraId="2CD61A74" w14:textId="284311CD" w:rsidR="009D5CD5" w:rsidRDefault="009D5CD5" w:rsidP="007C641D">
      <w:pPr>
        <w:jc w:val="both"/>
        <w:rPr>
          <w:rFonts w:ascii="New York" w:hAnsi="New York"/>
          <w:szCs w:val="24"/>
          <w:lang w:val="en-US"/>
        </w:rPr>
      </w:pPr>
    </w:p>
    <w:p w14:paraId="420867F6" w14:textId="69204997" w:rsidR="00392074" w:rsidRPr="003519A5" w:rsidRDefault="00392074" w:rsidP="00392074">
      <w:pPr>
        <w:jc w:val="both"/>
        <w:rPr>
          <w:rFonts w:eastAsia="等线"/>
        </w:rPr>
      </w:pPr>
      <w:r>
        <w:rPr>
          <w:lang w:val="en-US"/>
        </w:rPr>
        <w:t xml:space="preserve">There are two type of BWP switch delay, i.e., switching between non-dormant BWPs and switching between dormant and non-dormant BWP. </w:t>
      </w:r>
      <w:r>
        <w:rPr>
          <w:rFonts w:eastAsia="等线" w:hint="eastAsia"/>
        </w:rPr>
        <w:t>F</w:t>
      </w:r>
      <w:r>
        <w:rPr>
          <w:rFonts w:eastAsia="等线"/>
        </w:rPr>
        <w:t xml:space="preserve">or BWP switch from one non-dormant BWP to another non-dormant BWP, the incremental value D depends on UE capability </w:t>
      </w:r>
      <w:r w:rsidRPr="008A5D5A">
        <w:rPr>
          <w:rFonts w:eastAsiaTheme="minorEastAsia"/>
          <w:i/>
          <w:lang w:val="en-US" w:eastAsia="ja-JP"/>
        </w:rPr>
        <w:t>bwp-SwitchingMultiCCs-r16</w:t>
      </w:r>
      <w:r>
        <w:rPr>
          <w:rFonts w:eastAsiaTheme="minorEastAsia"/>
          <w:i/>
          <w:lang w:val="en-US" w:eastAsia="ja-JP"/>
        </w:rPr>
        <w:t xml:space="preserve"> </w:t>
      </w:r>
      <w:r w:rsidRPr="0043133D">
        <w:rPr>
          <w:iCs/>
          <w:lang w:val="en-US"/>
        </w:rPr>
        <w:t>(FG 9-1)</w:t>
      </w:r>
      <w:r>
        <w:rPr>
          <w:rFonts w:eastAsiaTheme="minorEastAsia"/>
          <w:iCs/>
          <w:lang w:val="en-US" w:eastAsia="ja-JP"/>
        </w:rPr>
        <w:t>, and f</w:t>
      </w:r>
      <w:r>
        <w:rPr>
          <w:rFonts w:eastAsia="等线"/>
        </w:rPr>
        <w:t xml:space="preserve">or BWP switch from dormant BWP to non-dormant BWP, the incremental value D depends on UE capability </w:t>
      </w:r>
      <w:r w:rsidRPr="008A5D5A">
        <w:rPr>
          <w:rFonts w:eastAsiaTheme="minorEastAsia"/>
          <w:i/>
          <w:iCs/>
          <w:lang w:eastAsia="ja-JP"/>
        </w:rPr>
        <w:t>bwp-SwitchingMultiDormancyCC-DCI-0-3-And-1-3-r18</w:t>
      </w:r>
      <w:r w:rsidRPr="0043133D">
        <w:t xml:space="preserve"> (FG 38-9)</w:t>
      </w:r>
      <w:r>
        <w:rPr>
          <w:rFonts w:eastAsiaTheme="minorEastAsia"/>
          <w:i/>
          <w:iCs/>
          <w:lang w:eastAsia="ja-JP"/>
        </w:rPr>
        <w:t xml:space="preserve"> </w:t>
      </w:r>
      <w:r>
        <w:rPr>
          <w:rFonts w:eastAsiaTheme="minorEastAsia"/>
          <w:i/>
          <w:iCs/>
        </w:rPr>
        <w:t xml:space="preserve">or </w:t>
      </w:r>
      <w:r>
        <w:rPr>
          <w:i/>
          <w:iCs/>
        </w:rPr>
        <w:t>bwp-SwitchingMultiDormancyCCs-r16</w:t>
      </w:r>
      <w:r w:rsidRPr="0043133D">
        <w:t xml:space="preserve"> (FG 6-3)</w:t>
      </w:r>
      <w:r>
        <w:rPr>
          <w:rFonts w:eastAsiaTheme="minorEastAsia"/>
          <w:iCs/>
          <w:lang w:val="en-US" w:eastAsia="ja-JP"/>
        </w:rPr>
        <w:t>.</w:t>
      </w:r>
    </w:p>
    <w:p w14:paraId="2865FBFC" w14:textId="77777777" w:rsidR="00D90079" w:rsidRDefault="00D90079" w:rsidP="007C641D">
      <w:pPr>
        <w:jc w:val="both"/>
        <w:rPr>
          <w:rFonts w:ascii="New York" w:hAnsi="New York"/>
          <w:szCs w:val="24"/>
          <w:lang w:val="en-US"/>
        </w:rPr>
      </w:pPr>
    </w:p>
    <w:p w14:paraId="16E9FF13" w14:textId="2CAB7400" w:rsidR="009D5CD5" w:rsidRDefault="009D5CD5" w:rsidP="00670E89">
      <w:pPr>
        <w:jc w:val="both"/>
        <w:rPr>
          <w:lang w:val="en-US"/>
        </w:rPr>
      </w:pPr>
      <w:r w:rsidRPr="00670E89">
        <w:rPr>
          <w:rFonts w:hint="eastAsia"/>
          <w:lang w:val="en-US"/>
        </w:rPr>
        <w:t>FG 38-9 and FG 6-3 are both for dormant BWP switching. UE may report different values, but we don</w:t>
      </w:r>
      <w:r w:rsidR="00AB41EB">
        <w:rPr>
          <w:lang w:val="en-US"/>
        </w:rPr>
        <w:t>’t</w:t>
      </w:r>
      <w:r w:rsidRPr="00670E89">
        <w:rPr>
          <w:rFonts w:hint="eastAsia"/>
          <w:lang w:val="en-US"/>
        </w:rPr>
        <w:t xml:space="preserve"> see any reason to report different values since both are switching from dormant BWP to normal BWP.</w:t>
      </w:r>
      <w:r w:rsidR="00AB41EB">
        <w:rPr>
          <w:lang w:val="en-US"/>
        </w:rPr>
        <w:t xml:space="preserve"> The UE processing on the switching would be the same.</w:t>
      </w:r>
    </w:p>
    <w:p w14:paraId="1C757F5C" w14:textId="11BD71AD" w:rsidR="00392074" w:rsidRPr="00392074" w:rsidRDefault="00392074" w:rsidP="00670E89">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w:t>
      </w:r>
      <w:r w:rsidRPr="00392074">
        <w:rPr>
          <w:b/>
          <w:bCs/>
          <w:i/>
          <w:iCs/>
          <w:lang w:val="en-US"/>
        </w:rPr>
        <w:t xml:space="preserve">The same value D is assumed in the requirements between RAN4 features </w:t>
      </w:r>
      <w:r>
        <w:rPr>
          <w:rFonts w:hint="eastAsia"/>
          <w:b/>
          <w:bCs/>
          <w:i/>
          <w:iCs/>
          <w:lang w:val="en-US"/>
        </w:rPr>
        <w:t>FG</w:t>
      </w:r>
      <w:r>
        <w:rPr>
          <w:b/>
          <w:bCs/>
          <w:i/>
          <w:iCs/>
          <w:lang w:val="en-US"/>
        </w:rPr>
        <w:t xml:space="preserve"> </w:t>
      </w:r>
      <w:r w:rsidRPr="00392074">
        <w:rPr>
          <w:b/>
          <w:bCs/>
          <w:i/>
          <w:iCs/>
          <w:lang w:val="en-US"/>
        </w:rPr>
        <w:t xml:space="preserve">6-3 and </w:t>
      </w:r>
      <w:r>
        <w:rPr>
          <w:rFonts w:hint="eastAsia"/>
          <w:b/>
          <w:bCs/>
          <w:i/>
          <w:iCs/>
          <w:lang w:val="en-US"/>
        </w:rPr>
        <w:t>FG</w:t>
      </w:r>
      <w:r>
        <w:rPr>
          <w:b/>
          <w:bCs/>
          <w:i/>
          <w:iCs/>
          <w:lang w:val="en-US"/>
        </w:rPr>
        <w:t xml:space="preserve"> </w:t>
      </w:r>
      <w:r w:rsidRPr="00392074">
        <w:rPr>
          <w:b/>
          <w:bCs/>
          <w:i/>
          <w:iCs/>
          <w:lang w:val="en-US"/>
        </w:rPr>
        <w:t>38-9</w:t>
      </w:r>
    </w:p>
    <w:p w14:paraId="073F0FEA" w14:textId="77777777" w:rsidR="00392074" w:rsidRPr="00670E89" w:rsidRDefault="00392074" w:rsidP="00670E89">
      <w:pPr>
        <w:jc w:val="both"/>
        <w:rPr>
          <w:lang w:val="en-US"/>
        </w:rPr>
      </w:pPr>
    </w:p>
    <w:p w14:paraId="3F85500E" w14:textId="61D27FDA" w:rsidR="009D5CD5" w:rsidRPr="00670E89" w:rsidRDefault="009D5CD5" w:rsidP="00670E89">
      <w:pPr>
        <w:jc w:val="both"/>
        <w:rPr>
          <w:lang w:val="en-US"/>
        </w:rPr>
      </w:pPr>
      <w:r w:rsidRPr="00670E89">
        <w:rPr>
          <w:rFonts w:hint="eastAsia"/>
          <w:lang w:val="en-US"/>
        </w:rPr>
        <w:lastRenderedPageBreak/>
        <w:t>FG 38-9 and FG 9-1 are different on the other hand. FG 9-1 is for UE to report incremental delay for switching between normal BWPs. The incremental delay could highly be different than switching from dormant BWP to normal BWP. Smaller value is expected for FG 9-1.</w:t>
      </w:r>
    </w:p>
    <w:p w14:paraId="4826E899" w14:textId="761AF5B2" w:rsidR="00AC7622" w:rsidRPr="00EE487F" w:rsidRDefault="00AC7622" w:rsidP="00AC7622">
      <w:pPr>
        <w:jc w:val="both"/>
        <w:rPr>
          <w:rFonts w:eastAsiaTheme="minorEastAsia"/>
          <w:lang w:eastAsia="ja-JP"/>
        </w:rPr>
      </w:pPr>
      <w:r>
        <w:rPr>
          <w:rFonts w:eastAsiaTheme="minorEastAsia" w:hint="eastAsia"/>
          <w:lang w:eastAsia="ja-JP"/>
        </w:rPr>
        <w:t>If there are multiple types of BWP (non-dormant BWP and dormant BWP)</w:t>
      </w:r>
      <w:r>
        <w:rPr>
          <w:rFonts w:eastAsiaTheme="minorEastAsia"/>
          <w:lang w:eastAsia="ja-JP"/>
        </w:rPr>
        <w:t xml:space="preserve"> to switch</w:t>
      </w:r>
      <w:r>
        <w:rPr>
          <w:rFonts w:eastAsiaTheme="minorEastAsia" w:hint="eastAsia"/>
          <w:lang w:eastAsia="ja-JP"/>
        </w:rPr>
        <w:t xml:space="preserve">, </w:t>
      </w:r>
      <w:r>
        <w:rPr>
          <w:rFonts w:eastAsiaTheme="minorEastAsia"/>
          <w:lang w:eastAsia="ja-JP"/>
        </w:rPr>
        <w:t xml:space="preserve">which is allowed by using DCI 0-3/1-3, </w:t>
      </w:r>
      <w:r>
        <w:rPr>
          <w:rFonts w:eastAsiaTheme="minorEastAsia" w:hint="eastAsia"/>
          <w:lang w:eastAsia="ja-JP"/>
        </w:rPr>
        <w:t>it is ambiguous which value shall be applied to calculate BWP switching delay</w:t>
      </w:r>
      <w:r w:rsidR="00E9485D">
        <w:rPr>
          <w:rFonts w:eastAsiaTheme="minorEastAsia"/>
          <w:lang w:eastAsia="ja-JP"/>
        </w:rPr>
        <w:t>, if different values are reported by the UE,</w:t>
      </w:r>
      <w:r w:rsidR="00392074">
        <w:rPr>
          <w:rFonts w:eastAsiaTheme="minorEastAsia"/>
          <w:lang w:eastAsia="ja-JP"/>
        </w:rPr>
        <w:t xml:space="preserve"> based on existing requirements</w:t>
      </w:r>
      <w:r>
        <w:rPr>
          <w:rFonts w:eastAsiaTheme="minorEastAsia" w:hint="eastAsia"/>
          <w:lang w:eastAsia="ja-JP"/>
        </w:rPr>
        <w:t>.</w:t>
      </w:r>
      <w:r w:rsidR="00064FEB">
        <w:rPr>
          <w:rFonts w:eastAsiaTheme="minorEastAsia"/>
          <w:lang w:eastAsia="ja-JP"/>
        </w:rPr>
        <w:t xml:space="preserve"> Therefore, it is better to use different incremental value D for the different feature groups in the requirements.</w:t>
      </w:r>
    </w:p>
    <w:p w14:paraId="724D51AA" w14:textId="5CF1BEB0" w:rsidR="00822C29" w:rsidRDefault="00604281" w:rsidP="00AC7622">
      <w:pPr>
        <w:jc w:val="both"/>
        <w:rPr>
          <w:rFonts w:ascii="New York" w:hAnsi="New York"/>
          <w:szCs w:val="24"/>
          <w:lang w:val="en-US"/>
        </w:rPr>
      </w:pPr>
      <w:r>
        <w:rPr>
          <w:rFonts w:ascii="New York" w:hAnsi="New York"/>
          <w:szCs w:val="24"/>
          <w:lang w:val="en-US"/>
        </w:rPr>
        <w:t xml:space="preserve">One of the reasons that the value D should not be changed would be it was agreed to reuse incremental value </w:t>
      </w:r>
      <w:r>
        <w:rPr>
          <w:rFonts w:ascii="New York" w:hAnsi="New York" w:hint="eastAsia"/>
          <w:szCs w:val="24"/>
          <w:lang w:val="en-US"/>
        </w:rPr>
        <w:t>D</w:t>
      </w:r>
      <w:r>
        <w:rPr>
          <w:rFonts w:ascii="New York" w:hAnsi="New York"/>
          <w:szCs w:val="24"/>
          <w:lang w:val="en-US"/>
        </w:rPr>
        <w:t xml:space="preserve"> for BWP switching on multiple CCs</w:t>
      </w:r>
      <w:r w:rsidR="00463149">
        <w:rPr>
          <w:rFonts w:ascii="New York" w:hAnsi="New York"/>
          <w:szCs w:val="24"/>
          <w:lang w:val="en-US"/>
        </w:rPr>
        <w:t xml:space="preserve"> as captured in the WF [4].</w:t>
      </w:r>
    </w:p>
    <w:tbl>
      <w:tblPr>
        <w:tblStyle w:val="TableGrid"/>
        <w:tblW w:w="0" w:type="auto"/>
        <w:tblInd w:w="0" w:type="dxa"/>
        <w:tblLook w:val="04A0" w:firstRow="1" w:lastRow="0" w:firstColumn="1" w:lastColumn="0" w:noHBand="0" w:noVBand="1"/>
      </w:tblPr>
      <w:tblGrid>
        <w:gridCol w:w="9630"/>
      </w:tblGrid>
      <w:tr w:rsidR="00822C29" w14:paraId="4E255CC3" w14:textId="77777777" w:rsidTr="00822C29">
        <w:tc>
          <w:tcPr>
            <w:tcW w:w="9630" w:type="dxa"/>
          </w:tcPr>
          <w:p w14:paraId="67167BC0" w14:textId="77777777" w:rsidR="00822C29" w:rsidRPr="00822C29" w:rsidRDefault="00822C29" w:rsidP="00822C29">
            <w:pPr>
              <w:rPr>
                <w:szCs w:val="24"/>
                <w:lang w:val="en-US"/>
              </w:rPr>
            </w:pPr>
            <w:r w:rsidRPr="00822C29">
              <w:rPr>
                <w:szCs w:val="24"/>
                <w:highlight w:val="green"/>
                <w:lang w:val="sv-SE"/>
              </w:rPr>
              <w:t>Agreement:</w:t>
            </w:r>
          </w:p>
          <w:p w14:paraId="64966CDC" w14:textId="77777777" w:rsidR="00822C29" w:rsidRPr="00822C29" w:rsidRDefault="00822C29" w:rsidP="00822C29">
            <w:pPr>
              <w:numPr>
                <w:ilvl w:val="0"/>
                <w:numId w:val="42"/>
              </w:numPr>
              <w:rPr>
                <w:szCs w:val="24"/>
                <w:lang w:val="en-US"/>
              </w:rPr>
            </w:pPr>
            <w:r w:rsidRPr="00822C29">
              <w:rPr>
                <w:szCs w:val="24"/>
                <w:lang w:val="en-US"/>
              </w:rPr>
              <w:t xml:space="preserve">Delay requirements for switching of multiple </w:t>
            </w:r>
            <w:proofErr w:type="spellStart"/>
            <w:r w:rsidRPr="00822C29">
              <w:rPr>
                <w:szCs w:val="24"/>
                <w:lang w:val="en-US"/>
              </w:rPr>
              <w:t>SCells</w:t>
            </w:r>
            <w:proofErr w:type="spellEnd"/>
            <w:r w:rsidRPr="00822C29">
              <w:rPr>
                <w:szCs w:val="24"/>
                <w:lang w:val="en-US"/>
              </w:rPr>
              <w:t xml:space="preserve"> between dormancy and non-dormancy shall be based on corresponding delay requirements for switching of multiple </w:t>
            </w:r>
            <w:proofErr w:type="spellStart"/>
            <w:r w:rsidRPr="00822C29">
              <w:rPr>
                <w:szCs w:val="24"/>
                <w:lang w:val="en-US"/>
              </w:rPr>
              <w:t>SCells</w:t>
            </w:r>
            <w:proofErr w:type="spellEnd"/>
            <w:r w:rsidRPr="00822C29">
              <w:rPr>
                <w:szCs w:val="24"/>
                <w:lang w:val="en-US"/>
              </w:rPr>
              <w:t xml:space="preserve"> between non-dormant BWPs, i.e., </w:t>
            </w:r>
            <w:proofErr w:type="spellStart"/>
            <w:r w:rsidRPr="00822C29">
              <w:rPr>
                <w:szCs w:val="24"/>
                <w:lang w:val="en-US"/>
              </w:rPr>
              <w:t>T</w:t>
            </w:r>
            <w:r w:rsidRPr="00822C29">
              <w:rPr>
                <w:szCs w:val="24"/>
                <w:vertAlign w:val="subscript"/>
                <w:lang w:val="en-US"/>
              </w:rPr>
              <w:t>MultipleBWPswitchDelay</w:t>
            </w:r>
            <w:proofErr w:type="spellEnd"/>
            <w:r w:rsidRPr="00822C29">
              <w:rPr>
                <w:szCs w:val="24"/>
                <w:lang w:val="en-US"/>
              </w:rPr>
              <w:t xml:space="preserve"> or </w:t>
            </w:r>
            <w:proofErr w:type="spellStart"/>
            <w:r w:rsidRPr="00822C29">
              <w:rPr>
                <w:szCs w:val="24"/>
                <w:lang w:val="en-US"/>
              </w:rPr>
              <w:t>T</w:t>
            </w:r>
            <w:r w:rsidRPr="00822C29">
              <w:rPr>
                <w:szCs w:val="24"/>
                <w:vertAlign w:val="subscript"/>
                <w:lang w:val="en-US"/>
              </w:rPr>
              <w:t>MultipleBWPswitchDelay</w:t>
            </w:r>
            <w:r w:rsidRPr="00822C29">
              <w:rPr>
                <w:szCs w:val="24"/>
                <w:lang w:val="en-US"/>
              </w:rPr>
              <w:t>+Z</w:t>
            </w:r>
            <w:proofErr w:type="spellEnd"/>
            <w:r w:rsidRPr="00822C29">
              <w:rPr>
                <w:szCs w:val="24"/>
                <w:lang w:val="en-US"/>
              </w:rPr>
              <w:t xml:space="preserve"> for simultaneous BWP switching case.</w:t>
            </w:r>
          </w:p>
          <w:p w14:paraId="79DB1447" w14:textId="77777777" w:rsidR="00822C29" w:rsidRPr="00822C29" w:rsidRDefault="00822C29" w:rsidP="00822C29">
            <w:pPr>
              <w:numPr>
                <w:ilvl w:val="0"/>
                <w:numId w:val="42"/>
              </w:numPr>
              <w:rPr>
                <w:szCs w:val="24"/>
                <w:highlight w:val="yellow"/>
                <w:lang w:val="en-US"/>
              </w:rPr>
            </w:pPr>
            <w:r w:rsidRPr="00822C29">
              <w:rPr>
                <w:szCs w:val="24"/>
                <w:highlight w:val="yellow"/>
                <w:lang w:val="en-US"/>
              </w:rPr>
              <w:t>Incremental value D is reused from BWP switching on multiple CCs</w:t>
            </w:r>
          </w:p>
          <w:p w14:paraId="600580A6" w14:textId="7FC34B53" w:rsidR="00822C29" w:rsidRPr="00822C29" w:rsidRDefault="00822C29" w:rsidP="00FA4E95">
            <w:pPr>
              <w:numPr>
                <w:ilvl w:val="0"/>
                <w:numId w:val="42"/>
              </w:numPr>
              <w:rPr>
                <w:szCs w:val="24"/>
                <w:lang w:val="en-US"/>
              </w:rPr>
            </w:pPr>
            <w:r w:rsidRPr="00822C29">
              <w:rPr>
                <w:szCs w:val="24"/>
                <w:lang w:val="en-US"/>
              </w:rPr>
              <w:t xml:space="preserve">Companies can as part of maintenance further look in to whether to introduce a separate capability with respect to incremental value D for </w:t>
            </w:r>
            <w:proofErr w:type="spellStart"/>
            <w:r w:rsidRPr="00822C29">
              <w:rPr>
                <w:szCs w:val="24"/>
                <w:lang w:val="en-US"/>
              </w:rPr>
              <w:t>SCell</w:t>
            </w:r>
            <w:proofErr w:type="spellEnd"/>
            <w:r w:rsidRPr="00822C29">
              <w:rPr>
                <w:szCs w:val="24"/>
                <w:lang w:val="en-US"/>
              </w:rPr>
              <w:t xml:space="preserve"> dormancy switching.</w:t>
            </w:r>
          </w:p>
        </w:tc>
      </w:tr>
    </w:tbl>
    <w:p w14:paraId="6DBABE88" w14:textId="302C6058" w:rsidR="00822C29" w:rsidRDefault="00822C29" w:rsidP="00AC7622">
      <w:pPr>
        <w:jc w:val="both"/>
        <w:rPr>
          <w:rFonts w:ascii="New York" w:hAnsi="New York"/>
          <w:szCs w:val="24"/>
          <w:lang w:val="en-US"/>
        </w:rPr>
      </w:pPr>
    </w:p>
    <w:p w14:paraId="1AE04522" w14:textId="0619759C" w:rsidR="00463149" w:rsidRDefault="00FA4E95" w:rsidP="00463149">
      <w:pPr>
        <w:rPr>
          <w:lang w:val="en-US"/>
        </w:rPr>
      </w:pPr>
      <w:r>
        <w:t>However</w:t>
      </w:r>
      <w:r w:rsidR="00463149">
        <w:rPr>
          <w:rFonts w:hint="eastAsia"/>
        </w:rPr>
        <w:t>, there could be different interpretations of the agreements.</w:t>
      </w:r>
    </w:p>
    <w:p w14:paraId="6D88C382" w14:textId="77777777" w:rsidR="00822C29" w:rsidRDefault="00822C29" w:rsidP="00FA4E95">
      <w:pPr>
        <w:ind w:leftChars="100" w:left="200"/>
      </w:pPr>
      <w:r>
        <w:rPr>
          <w:rFonts w:hint="eastAsia"/>
        </w:rPr>
        <w:t>Option 1: UE can report different values, but from requirement perspective the same value is used because simultaneous BWP switching of the two types are not considered.</w:t>
      </w:r>
    </w:p>
    <w:p w14:paraId="32C138BB" w14:textId="77777777" w:rsidR="00822C29" w:rsidRDefault="00822C29" w:rsidP="00FA4E95">
      <w:pPr>
        <w:ind w:leftChars="100" w:left="200"/>
      </w:pPr>
      <w:r>
        <w:rPr>
          <w:rFonts w:hint="eastAsia"/>
        </w:rPr>
        <w:t>Option 2: UE can report different values, but requirements only apply if same value is reported.</w:t>
      </w:r>
    </w:p>
    <w:p w14:paraId="39AA23FE" w14:textId="19C19F57" w:rsidR="00822C29" w:rsidRDefault="00822C29" w:rsidP="00FA4E95">
      <w:pPr>
        <w:ind w:leftChars="100" w:left="200"/>
      </w:pPr>
      <w:r>
        <w:rPr>
          <w:rFonts w:hint="eastAsia"/>
        </w:rPr>
        <w:t>Option 3: UE reports one value, just based on the larger one so that UE can pass the test.</w:t>
      </w:r>
    </w:p>
    <w:p w14:paraId="340A92E4" w14:textId="20385779" w:rsidR="00FA4E95" w:rsidRDefault="00FA4E95" w:rsidP="00FA4E95">
      <w:pPr>
        <w:ind w:leftChars="100" w:left="200"/>
      </w:pPr>
      <w:r>
        <w:rPr>
          <w:rFonts w:hint="eastAsia"/>
        </w:rPr>
        <w:t>O</w:t>
      </w:r>
      <w:r>
        <w:t>ption 4: The set of value D is reused, but UE can report different values.</w:t>
      </w:r>
    </w:p>
    <w:p w14:paraId="4F339ABE" w14:textId="77777777" w:rsidR="00822C29" w:rsidRDefault="00822C29" w:rsidP="00822C29"/>
    <w:p w14:paraId="09C45234" w14:textId="7F7C783C" w:rsidR="00822C29" w:rsidRDefault="00FA4E95" w:rsidP="00822C29">
      <w:r>
        <w:rPr>
          <w:rFonts w:hint="eastAsia"/>
        </w:rPr>
        <w:t>I</w:t>
      </w:r>
      <w:r>
        <w:t>n the contribution [5] from Qualcomm, following proposal was made.</w:t>
      </w:r>
    </w:p>
    <w:tbl>
      <w:tblPr>
        <w:tblStyle w:val="TableGrid"/>
        <w:tblW w:w="0" w:type="auto"/>
        <w:tblInd w:w="0" w:type="dxa"/>
        <w:tblLook w:val="04A0" w:firstRow="1" w:lastRow="0" w:firstColumn="1" w:lastColumn="0" w:noHBand="0" w:noVBand="1"/>
      </w:tblPr>
      <w:tblGrid>
        <w:gridCol w:w="9630"/>
      </w:tblGrid>
      <w:tr w:rsidR="00C97265" w14:paraId="327BDC6C" w14:textId="77777777" w:rsidTr="00C97265">
        <w:tc>
          <w:tcPr>
            <w:tcW w:w="9630" w:type="dxa"/>
          </w:tcPr>
          <w:p w14:paraId="54C3EABB" w14:textId="77777777" w:rsidR="00C97265" w:rsidRDefault="00C97265" w:rsidP="00C97265">
            <w:pPr>
              <w:pStyle w:val="ListParagraph"/>
              <w:numPr>
                <w:ilvl w:val="0"/>
                <w:numId w:val="43"/>
              </w:numPr>
              <w:spacing w:after="180"/>
              <w:contextualSpacing/>
              <w:rPr>
                <w:lang w:eastAsia="en-US"/>
              </w:rPr>
            </w:pPr>
            <w:r w:rsidRPr="0021038D">
              <w:rPr>
                <w:lang w:eastAsia="en-US"/>
              </w:rPr>
              <w:t>BWP switch delay</w:t>
            </w:r>
            <w:r>
              <w:rPr>
                <w:lang w:eastAsia="en-US"/>
              </w:rPr>
              <w:t>:</w:t>
            </w:r>
          </w:p>
          <w:p w14:paraId="7B10FD6B" w14:textId="77777777" w:rsidR="00C97265" w:rsidRDefault="00C97265" w:rsidP="00C97265">
            <w:pPr>
              <w:pStyle w:val="ListParagraph"/>
              <w:numPr>
                <w:ilvl w:val="1"/>
                <w:numId w:val="43"/>
              </w:numPr>
              <w:spacing w:after="180"/>
              <w:contextualSpacing/>
              <w:rPr>
                <w:lang w:eastAsia="en-US"/>
              </w:rPr>
            </w:pPr>
            <w:proofErr w:type="spellStart"/>
            <w:r w:rsidRPr="00F51C00">
              <w:rPr>
                <w:lang w:eastAsia="en-US"/>
              </w:rPr>
              <w:t>T</w:t>
            </w:r>
            <w:r w:rsidRPr="00F51C00">
              <w:rPr>
                <w:vertAlign w:val="subscript"/>
                <w:lang w:eastAsia="en-US"/>
              </w:rPr>
              <w:t>dormantBWPSwitchDelay</w:t>
            </w:r>
            <w:proofErr w:type="spellEnd"/>
            <w:r w:rsidRPr="00F51C00">
              <w:rPr>
                <w:lang w:eastAsia="en-US"/>
              </w:rPr>
              <w:t xml:space="preserve"> + </w:t>
            </w:r>
            <w:proofErr w:type="spellStart"/>
            <w:r w:rsidRPr="00F51C00">
              <w:rPr>
                <w:lang w:eastAsia="en-US"/>
              </w:rPr>
              <w:t>D</w:t>
            </w:r>
            <w:r w:rsidRPr="00022964">
              <w:rPr>
                <w:vertAlign w:val="subscript"/>
                <w:lang w:eastAsia="en-US"/>
              </w:rPr>
              <w:t>dormancy</w:t>
            </w:r>
            <w:proofErr w:type="spellEnd"/>
            <w:r w:rsidRPr="00F51C00">
              <w:rPr>
                <w:lang w:eastAsia="en-US"/>
              </w:rPr>
              <w:t xml:space="preserve"> * </w:t>
            </w:r>
            <w:proofErr w:type="gramStart"/>
            <w:r w:rsidRPr="00F51C00">
              <w:rPr>
                <w:lang w:eastAsia="en-US"/>
              </w:rPr>
              <w:t>max(</w:t>
            </w:r>
            <w:proofErr w:type="gramEnd"/>
            <w:r w:rsidRPr="00F51C00">
              <w:rPr>
                <w:lang w:eastAsia="en-US"/>
              </w:rPr>
              <w:t xml:space="preserve">G, </w:t>
            </w:r>
            <w:proofErr w:type="spellStart"/>
            <w:r w:rsidRPr="00F51C00">
              <w:rPr>
                <w:lang w:eastAsia="en-US"/>
              </w:rPr>
              <w:t>G</w:t>
            </w:r>
            <w:r w:rsidRPr="00022964">
              <w:rPr>
                <w:vertAlign w:val="subscript"/>
                <w:lang w:eastAsia="en-US"/>
              </w:rPr>
              <w:t>min</w:t>
            </w:r>
            <w:proofErr w:type="spellEnd"/>
            <w:r w:rsidRPr="00F51C00">
              <w:rPr>
                <w:lang w:eastAsia="en-US"/>
              </w:rPr>
              <w:t>)</w:t>
            </w:r>
            <w:r>
              <w:rPr>
                <w:lang w:eastAsia="en-US"/>
              </w:rPr>
              <w:t>, where</w:t>
            </w:r>
          </w:p>
          <w:p w14:paraId="55D6EAE1" w14:textId="77777777" w:rsidR="00C97265" w:rsidRPr="0005384D" w:rsidRDefault="00C97265" w:rsidP="00C97265">
            <w:pPr>
              <w:pStyle w:val="ListParagraph"/>
              <w:numPr>
                <w:ilvl w:val="2"/>
                <w:numId w:val="43"/>
              </w:numPr>
              <w:spacing w:after="180"/>
              <w:contextualSpacing/>
              <w:rPr>
                <w:lang w:eastAsia="en-US"/>
              </w:rPr>
            </w:pPr>
            <w:proofErr w:type="spellStart"/>
            <w:r w:rsidRPr="0005384D">
              <w:rPr>
                <w:lang w:eastAsia="en-US"/>
              </w:rPr>
              <w:t>T_</w:t>
            </w:r>
            <w:r w:rsidRPr="0005384D">
              <w:rPr>
                <w:vertAlign w:val="subscript"/>
                <w:lang w:eastAsia="en-US"/>
              </w:rPr>
              <w:t>dormantBWPSwitchDelay</w:t>
            </w:r>
            <w:proofErr w:type="spellEnd"/>
            <w:r w:rsidRPr="0005384D">
              <w:rPr>
                <w:lang w:eastAsia="en-US"/>
              </w:rPr>
              <w:t xml:space="preserve"> </w:t>
            </w:r>
            <w:r>
              <w:rPr>
                <w:lang w:eastAsia="en-US"/>
              </w:rPr>
              <w:t>is</w:t>
            </w:r>
            <w:r w:rsidRPr="0005384D">
              <w:rPr>
                <w:lang w:eastAsia="en-US"/>
              </w:rPr>
              <w:t xml:space="preserve"> the longest dormant and/or active BWP switching delay that would have taken if each BWP switching had been triggered by </w:t>
            </w:r>
            <w:proofErr w:type="spellStart"/>
            <w:r w:rsidRPr="0005384D">
              <w:rPr>
                <w:lang w:eastAsia="en-US"/>
              </w:rPr>
              <w:t>spCell</w:t>
            </w:r>
            <w:proofErr w:type="spellEnd"/>
            <w:r w:rsidRPr="0005384D">
              <w:rPr>
                <w:lang w:eastAsia="en-US"/>
              </w:rPr>
              <w:t xml:space="preserve"> DCI individually and non-simultaneously</w:t>
            </w:r>
          </w:p>
          <w:p w14:paraId="30FDA111" w14:textId="77777777" w:rsidR="00C97265" w:rsidRPr="00FA4E95" w:rsidRDefault="00C97265" w:rsidP="00C97265">
            <w:pPr>
              <w:pStyle w:val="ListParagraph"/>
              <w:numPr>
                <w:ilvl w:val="2"/>
                <w:numId w:val="43"/>
              </w:numPr>
              <w:spacing w:after="180"/>
              <w:contextualSpacing/>
              <w:rPr>
                <w:highlight w:val="yellow"/>
                <w:lang w:eastAsia="en-US"/>
              </w:rPr>
            </w:pPr>
            <w:r w:rsidRPr="00FA4E95">
              <w:rPr>
                <w:highlight w:val="yellow"/>
                <w:lang w:eastAsia="en-US"/>
              </w:rPr>
              <w:t xml:space="preserve">A set of candidate values for </w:t>
            </w:r>
            <w:proofErr w:type="spellStart"/>
            <w:r w:rsidRPr="00FA4E95">
              <w:rPr>
                <w:highlight w:val="yellow"/>
                <w:lang w:eastAsia="en-US"/>
              </w:rPr>
              <w:t>D</w:t>
            </w:r>
            <w:r w:rsidRPr="00FA4E95">
              <w:rPr>
                <w:highlight w:val="yellow"/>
                <w:vertAlign w:val="subscript"/>
                <w:lang w:eastAsia="en-US"/>
              </w:rPr>
              <w:t>dormancy</w:t>
            </w:r>
            <w:proofErr w:type="spellEnd"/>
            <w:r w:rsidRPr="00FA4E95">
              <w:rPr>
                <w:highlight w:val="yellow"/>
                <w:lang w:eastAsia="en-US"/>
              </w:rPr>
              <w:t xml:space="preserve"> (incremental delay factor) is the same as those for DCI/Timer based simultaneous (non-dormant) BWP switching requirement, and UE can support different </w:t>
            </w:r>
            <w:proofErr w:type="spellStart"/>
            <w:r w:rsidRPr="00FA4E95">
              <w:rPr>
                <w:highlight w:val="yellow"/>
                <w:lang w:eastAsia="en-US"/>
              </w:rPr>
              <w:t>D</w:t>
            </w:r>
            <w:r w:rsidRPr="00FA4E95">
              <w:rPr>
                <w:highlight w:val="yellow"/>
                <w:vertAlign w:val="subscript"/>
                <w:lang w:eastAsia="en-US"/>
              </w:rPr>
              <w:t>dormancy</w:t>
            </w:r>
            <w:proofErr w:type="spellEnd"/>
            <w:r w:rsidRPr="00FA4E95">
              <w:rPr>
                <w:highlight w:val="yellow"/>
                <w:lang w:eastAsia="en-US"/>
              </w:rPr>
              <w:t xml:space="preserve"> from that for DCI/Timer based BWP switch</w:t>
            </w:r>
          </w:p>
          <w:p w14:paraId="0D18CF2A" w14:textId="77777777" w:rsidR="00C97265" w:rsidRDefault="00C97265" w:rsidP="00C97265">
            <w:pPr>
              <w:pStyle w:val="ListParagraph"/>
              <w:numPr>
                <w:ilvl w:val="2"/>
                <w:numId w:val="43"/>
              </w:numPr>
              <w:spacing w:after="180"/>
              <w:contextualSpacing/>
              <w:rPr>
                <w:lang w:eastAsia="en-US"/>
              </w:rPr>
            </w:pPr>
            <w:r w:rsidRPr="0005384D">
              <w:rPr>
                <w:lang w:eastAsia="en-US"/>
              </w:rPr>
              <w:t xml:space="preserve">G </w:t>
            </w:r>
            <w:r>
              <w:rPr>
                <w:lang w:eastAsia="en-US"/>
              </w:rPr>
              <w:t>is</w:t>
            </w:r>
            <w:r w:rsidRPr="0005384D">
              <w:rPr>
                <w:lang w:eastAsia="en-US"/>
              </w:rPr>
              <w:t xml:space="preserve"> #SCell groups that are configured with dormant BWP by higher-layer signaling, which can be up to 5</w:t>
            </w:r>
            <w:r>
              <w:rPr>
                <w:lang w:eastAsia="en-US"/>
              </w:rPr>
              <w:t xml:space="preserve"> if configured</w:t>
            </w:r>
          </w:p>
          <w:p w14:paraId="5AACCE86" w14:textId="3AFD502E" w:rsidR="00C97265" w:rsidRPr="00C97265" w:rsidRDefault="00C97265" w:rsidP="00C97265">
            <w:pPr>
              <w:pStyle w:val="ListParagraph"/>
              <w:numPr>
                <w:ilvl w:val="2"/>
                <w:numId w:val="43"/>
              </w:numPr>
              <w:spacing w:after="180"/>
              <w:contextualSpacing/>
            </w:pPr>
            <w:proofErr w:type="spellStart"/>
            <w:r>
              <w:rPr>
                <w:lang w:eastAsia="en-US"/>
              </w:rPr>
              <w:t>G</w:t>
            </w:r>
            <w:r w:rsidRPr="00150BB0">
              <w:rPr>
                <w:vertAlign w:val="subscript"/>
                <w:lang w:eastAsia="en-US"/>
              </w:rPr>
              <w:t>min</w:t>
            </w:r>
            <w:proofErr w:type="spellEnd"/>
            <w:r>
              <w:rPr>
                <w:lang w:eastAsia="en-US"/>
              </w:rPr>
              <w:t xml:space="preserve"> is determined by UE capability, e.g. </w:t>
            </w:r>
            <w:proofErr w:type="spellStart"/>
            <w:r>
              <w:rPr>
                <w:lang w:eastAsia="en-US"/>
              </w:rPr>
              <w:t>G</w:t>
            </w:r>
            <w:r w:rsidRPr="00150BB0">
              <w:rPr>
                <w:vertAlign w:val="subscript"/>
                <w:lang w:eastAsia="en-US"/>
              </w:rPr>
              <w:t>min</w:t>
            </w:r>
            <w:proofErr w:type="spellEnd"/>
            <w:proofErr w:type="gramStart"/>
            <w:r>
              <w:rPr>
                <w:lang w:eastAsia="en-US"/>
              </w:rPr>
              <w:t>={</w:t>
            </w:r>
            <w:proofErr w:type="gramEnd"/>
            <w:r>
              <w:rPr>
                <w:lang w:eastAsia="en-US"/>
              </w:rPr>
              <w:t>0,1,…,5}</w:t>
            </w:r>
          </w:p>
        </w:tc>
      </w:tr>
    </w:tbl>
    <w:p w14:paraId="0D6C9371" w14:textId="3A85D6D8" w:rsidR="00C97265" w:rsidRDefault="00FA4E95" w:rsidP="00184AC7">
      <w:pPr>
        <w:jc w:val="both"/>
      </w:pPr>
      <w:r>
        <w:t xml:space="preserve">The proposal is aligned with interpretation option 4. In our understanding, reporting different value D can be beneficial to both NW and UE sides. Shorter BWP switch delay can be achieved. </w:t>
      </w:r>
      <w:r w:rsidR="00184AC7">
        <w:rPr>
          <w:rFonts w:hint="eastAsia"/>
        </w:rPr>
        <w:t xml:space="preserve">The BWP switch includes DCI decoding and processing time and RF switch time. </w:t>
      </w:r>
      <w:r w:rsidR="00184AC7">
        <w:t>T</w:t>
      </w:r>
      <w:r w:rsidR="00184AC7">
        <w:rPr>
          <w:rFonts w:hint="eastAsia"/>
        </w:rPr>
        <w:t>he RF switching time can largely be different for the two types of BWP switching.</w:t>
      </w:r>
    </w:p>
    <w:p w14:paraId="1315D330" w14:textId="6A6DAA37" w:rsidR="00184AC7" w:rsidRDefault="00822C29" w:rsidP="00184AC7">
      <w:r>
        <w:rPr>
          <w:rFonts w:hint="eastAsia"/>
        </w:rPr>
        <w:t>For multi-carrier DCI, simultaneous BWP switching of the two types should be supported.</w:t>
      </w:r>
      <w:r w:rsidR="00184AC7" w:rsidRPr="00184AC7">
        <w:rPr>
          <w:rFonts w:hint="eastAsia"/>
        </w:rPr>
        <w:t xml:space="preserve"> </w:t>
      </w:r>
      <w:r w:rsidR="00184AC7">
        <w:rPr>
          <w:rFonts w:hint="eastAsia"/>
        </w:rPr>
        <w:t>At least, we need to define requirements to reflect the case that UE reports different values.</w:t>
      </w:r>
    </w:p>
    <w:p w14:paraId="0C9F94A5" w14:textId="77777777" w:rsidR="00604281" w:rsidRPr="00392074" w:rsidRDefault="00604281" w:rsidP="00604281">
      <w:pPr>
        <w:jc w:val="both"/>
        <w:rPr>
          <w:b/>
          <w:bCs/>
          <w:i/>
          <w:iCs/>
          <w:lang w:val="en-US"/>
        </w:rPr>
      </w:pPr>
      <w:r w:rsidRPr="006138DA">
        <w:rPr>
          <w:b/>
          <w:bCs/>
          <w:i/>
          <w:iCs/>
          <w:lang w:val="en-US"/>
        </w:rPr>
        <w:lastRenderedPageBreak/>
        <w:t xml:space="preserve">Proposal </w:t>
      </w:r>
      <w:r>
        <w:rPr>
          <w:b/>
          <w:bCs/>
          <w:i/>
          <w:iCs/>
          <w:lang w:val="en-US"/>
        </w:rPr>
        <w:t>2</w:t>
      </w:r>
      <w:r w:rsidRPr="006138DA">
        <w:rPr>
          <w:b/>
          <w:bCs/>
          <w:i/>
          <w:iCs/>
          <w:lang w:val="en-US"/>
        </w:rPr>
        <w:t>:</w:t>
      </w:r>
      <w:r>
        <w:rPr>
          <w:b/>
          <w:bCs/>
          <w:i/>
          <w:iCs/>
          <w:lang w:val="en-US"/>
        </w:rPr>
        <w:t xml:space="preserve"> Different incremental </w:t>
      </w:r>
      <w:r w:rsidRPr="00392074">
        <w:rPr>
          <w:b/>
          <w:bCs/>
          <w:i/>
          <w:iCs/>
          <w:lang w:val="en-US"/>
        </w:rPr>
        <w:t>value</w:t>
      </w:r>
      <w:r>
        <w:rPr>
          <w:b/>
          <w:bCs/>
          <w:i/>
          <w:iCs/>
          <w:lang w:val="en-US"/>
        </w:rPr>
        <w:t>s</w:t>
      </w:r>
      <w:r w:rsidRPr="00392074">
        <w:rPr>
          <w:b/>
          <w:bCs/>
          <w:i/>
          <w:iCs/>
          <w:lang w:val="en-US"/>
        </w:rPr>
        <w:t xml:space="preserve"> </w:t>
      </w:r>
      <w:r>
        <w:rPr>
          <w:b/>
          <w:bCs/>
          <w:i/>
          <w:iCs/>
          <w:lang w:val="en-US"/>
        </w:rPr>
        <w:t>are</w:t>
      </w:r>
      <w:r w:rsidRPr="00392074">
        <w:rPr>
          <w:b/>
          <w:bCs/>
          <w:i/>
          <w:iCs/>
          <w:lang w:val="en-US"/>
        </w:rPr>
        <w:t xml:space="preserve"> assumed in the requirements between RAN4 features </w:t>
      </w:r>
      <w:r>
        <w:rPr>
          <w:rFonts w:hint="eastAsia"/>
          <w:b/>
          <w:bCs/>
          <w:i/>
          <w:iCs/>
          <w:lang w:val="en-US"/>
        </w:rPr>
        <w:t>FG</w:t>
      </w:r>
      <w:r>
        <w:rPr>
          <w:b/>
          <w:bCs/>
          <w:i/>
          <w:iCs/>
          <w:lang w:val="en-US"/>
        </w:rPr>
        <w:t xml:space="preserve"> 9-1</w:t>
      </w:r>
      <w:r w:rsidRPr="00392074">
        <w:rPr>
          <w:b/>
          <w:bCs/>
          <w:i/>
          <w:iCs/>
          <w:lang w:val="en-US"/>
        </w:rPr>
        <w:t xml:space="preserve"> and </w:t>
      </w:r>
      <w:r>
        <w:rPr>
          <w:rFonts w:hint="eastAsia"/>
          <w:b/>
          <w:bCs/>
          <w:i/>
          <w:iCs/>
          <w:lang w:val="en-US"/>
        </w:rPr>
        <w:t>FG</w:t>
      </w:r>
      <w:r>
        <w:rPr>
          <w:b/>
          <w:bCs/>
          <w:i/>
          <w:iCs/>
          <w:lang w:val="en-US"/>
        </w:rPr>
        <w:t xml:space="preserve"> </w:t>
      </w:r>
      <w:r w:rsidRPr="00392074">
        <w:rPr>
          <w:b/>
          <w:bCs/>
          <w:i/>
          <w:iCs/>
          <w:lang w:val="en-US"/>
        </w:rPr>
        <w:t>38-9</w:t>
      </w:r>
      <w:r>
        <w:rPr>
          <w:b/>
          <w:bCs/>
          <w:i/>
          <w:iCs/>
          <w:lang w:val="en-US"/>
        </w:rPr>
        <w:t>.</w:t>
      </w:r>
    </w:p>
    <w:p w14:paraId="0F37C868" w14:textId="77777777" w:rsidR="00822C29" w:rsidRDefault="00822C29" w:rsidP="00AC7622">
      <w:pPr>
        <w:jc w:val="both"/>
        <w:rPr>
          <w:rFonts w:ascii="New York" w:hAnsi="New York"/>
          <w:szCs w:val="24"/>
          <w:lang w:val="en-US"/>
        </w:rPr>
      </w:pPr>
    </w:p>
    <w:p w14:paraId="3BCFF3CF" w14:textId="2EF9B047" w:rsidR="00AC7622" w:rsidRDefault="00D90079" w:rsidP="00AC7622">
      <w:pPr>
        <w:jc w:val="both"/>
        <w:rPr>
          <w:rFonts w:ascii="New York" w:hAnsi="New York"/>
          <w:szCs w:val="24"/>
          <w:lang w:val="en-US"/>
        </w:rPr>
      </w:pPr>
      <w:r>
        <w:rPr>
          <w:rFonts w:ascii="New York" w:hAnsi="New York" w:hint="eastAsia"/>
          <w:szCs w:val="24"/>
          <w:lang w:val="en-US"/>
        </w:rPr>
        <w:t>R</w:t>
      </w:r>
      <w:r>
        <w:rPr>
          <w:rFonts w:ascii="New York" w:hAnsi="New York"/>
          <w:szCs w:val="24"/>
          <w:lang w:val="en-US"/>
        </w:rPr>
        <w:t xml:space="preserve">egarding FG 6-3, it is also FFS whether different values should be used if there are simultaneous multiple types of BWP switch. In general, same principle applies, i.e., </w:t>
      </w:r>
      <w:r w:rsidRPr="00D90079">
        <w:rPr>
          <w:rFonts w:ascii="New York" w:hAnsi="New York"/>
          <w:szCs w:val="24"/>
          <w:lang w:val="en-US"/>
        </w:rPr>
        <w:t xml:space="preserve">RAN4 features </w:t>
      </w:r>
      <w:r w:rsidRPr="00D90079">
        <w:rPr>
          <w:rFonts w:ascii="New York" w:hAnsi="New York" w:hint="eastAsia"/>
          <w:szCs w:val="24"/>
          <w:lang w:val="en-US"/>
        </w:rPr>
        <w:t>FG</w:t>
      </w:r>
      <w:r w:rsidRPr="00D90079">
        <w:rPr>
          <w:rFonts w:ascii="New York" w:hAnsi="New York"/>
          <w:szCs w:val="24"/>
          <w:lang w:val="en-US"/>
        </w:rPr>
        <w:t xml:space="preserve"> 9-1</w:t>
      </w:r>
      <w:r>
        <w:rPr>
          <w:rFonts w:ascii="New York" w:hAnsi="New York"/>
          <w:szCs w:val="24"/>
          <w:lang w:val="en-US"/>
        </w:rPr>
        <w:t xml:space="preserve"> and FG 6-3 could report different values and requirements should be updated accordingly. The problem is that FG 6-3 was introduced in Rel-16. If update is made, it needs to be made from Rel-16.</w:t>
      </w:r>
    </w:p>
    <w:p w14:paraId="5D70A2CE" w14:textId="014C3180" w:rsidR="00D90079" w:rsidRPr="00392074" w:rsidRDefault="00D90079" w:rsidP="00D90079">
      <w:pPr>
        <w:jc w:val="both"/>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Different incremental </w:t>
      </w:r>
      <w:r w:rsidRPr="00392074">
        <w:rPr>
          <w:b/>
          <w:bCs/>
          <w:i/>
          <w:iCs/>
          <w:lang w:val="en-US"/>
        </w:rPr>
        <w:t>value</w:t>
      </w:r>
      <w:r>
        <w:rPr>
          <w:b/>
          <w:bCs/>
          <w:i/>
          <w:iCs/>
          <w:lang w:val="en-US"/>
        </w:rPr>
        <w:t>s</w:t>
      </w:r>
      <w:r w:rsidRPr="00392074">
        <w:rPr>
          <w:b/>
          <w:bCs/>
          <w:i/>
          <w:iCs/>
          <w:lang w:val="en-US"/>
        </w:rPr>
        <w:t xml:space="preserve"> </w:t>
      </w:r>
      <w:r w:rsidR="00693B0F">
        <w:rPr>
          <w:b/>
          <w:bCs/>
          <w:i/>
          <w:iCs/>
          <w:lang w:val="en-US"/>
        </w:rPr>
        <w:t xml:space="preserve">can be </w:t>
      </w:r>
      <w:r w:rsidRPr="00392074">
        <w:rPr>
          <w:b/>
          <w:bCs/>
          <w:i/>
          <w:iCs/>
          <w:lang w:val="en-US"/>
        </w:rPr>
        <w:t xml:space="preserve">assumed in the requirements between RAN4 features </w:t>
      </w:r>
      <w:r>
        <w:rPr>
          <w:rFonts w:hint="eastAsia"/>
          <w:b/>
          <w:bCs/>
          <w:i/>
          <w:iCs/>
          <w:lang w:val="en-US"/>
        </w:rPr>
        <w:t>FG</w:t>
      </w:r>
      <w:r>
        <w:rPr>
          <w:b/>
          <w:bCs/>
          <w:i/>
          <w:iCs/>
          <w:lang w:val="en-US"/>
        </w:rPr>
        <w:t xml:space="preserve"> 9-1</w:t>
      </w:r>
      <w:r w:rsidRPr="00392074">
        <w:rPr>
          <w:b/>
          <w:bCs/>
          <w:i/>
          <w:iCs/>
          <w:lang w:val="en-US"/>
        </w:rPr>
        <w:t xml:space="preserve"> and </w:t>
      </w:r>
      <w:r>
        <w:rPr>
          <w:rFonts w:hint="eastAsia"/>
          <w:b/>
          <w:bCs/>
          <w:i/>
          <w:iCs/>
          <w:lang w:val="en-US"/>
        </w:rPr>
        <w:t>FG</w:t>
      </w:r>
      <w:r>
        <w:rPr>
          <w:b/>
          <w:bCs/>
          <w:i/>
          <w:iCs/>
          <w:lang w:val="en-US"/>
        </w:rPr>
        <w:t xml:space="preserve"> 6-3. The requirements update is</w:t>
      </w:r>
      <w:r w:rsidR="00FA2296">
        <w:rPr>
          <w:b/>
          <w:bCs/>
          <w:i/>
          <w:iCs/>
          <w:lang w:val="en-US"/>
        </w:rPr>
        <w:t xml:space="preserve"> made</w:t>
      </w:r>
      <w:r>
        <w:rPr>
          <w:b/>
          <w:bCs/>
          <w:i/>
          <w:iCs/>
          <w:lang w:val="en-US"/>
        </w:rPr>
        <w:t xml:space="preserve"> from Rel-16</w:t>
      </w:r>
      <w:r w:rsidR="00693B0F">
        <w:rPr>
          <w:b/>
          <w:bCs/>
          <w:i/>
          <w:iCs/>
          <w:lang w:val="en-US"/>
        </w:rPr>
        <w:t xml:space="preserve"> if change is agreeable</w:t>
      </w:r>
      <w:r>
        <w:rPr>
          <w:b/>
          <w:bCs/>
          <w:i/>
          <w:iCs/>
          <w:lang w:val="en-US"/>
        </w:rPr>
        <w:t>.</w:t>
      </w:r>
    </w:p>
    <w:p w14:paraId="3BEC6EC2" w14:textId="77777777" w:rsidR="00D90079" w:rsidRPr="00D90079" w:rsidRDefault="00D90079" w:rsidP="00AC7622">
      <w:pPr>
        <w:jc w:val="both"/>
        <w:rPr>
          <w:rFonts w:ascii="New York" w:hAnsi="New York"/>
          <w:szCs w:val="24"/>
          <w:lang w:val="en-US"/>
        </w:rPr>
      </w:pPr>
    </w:p>
    <w:p w14:paraId="626EE30C" w14:textId="77777777" w:rsidR="006A4F7E" w:rsidRPr="001D2FBF" w:rsidRDefault="006A4F7E" w:rsidP="006A4F7E">
      <w:pPr>
        <w:pStyle w:val="Heading1"/>
        <w:numPr>
          <w:ilvl w:val="0"/>
          <w:numId w:val="23"/>
        </w:numPr>
        <w:tabs>
          <w:tab w:val="num" w:pos="720"/>
        </w:tabs>
        <w:spacing w:before="360" w:after="0"/>
        <w:ind w:left="357" w:hanging="357"/>
      </w:pPr>
      <w:r w:rsidRPr="001D2FBF">
        <w:t>Summary</w:t>
      </w:r>
    </w:p>
    <w:p w14:paraId="53093241" w14:textId="4B8B34F8" w:rsidR="006A4F7E" w:rsidRPr="006138DA" w:rsidRDefault="006A4F7E" w:rsidP="006A4F7E">
      <w:pPr>
        <w:spacing w:before="120"/>
      </w:pPr>
      <w:r w:rsidRPr="006138DA">
        <w:t xml:space="preserve">In this contribution, we </w:t>
      </w:r>
      <w:r>
        <w:t xml:space="preserve">further </w:t>
      </w:r>
      <w:r w:rsidRPr="006138DA">
        <w:t xml:space="preserve">provided </w:t>
      </w:r>
      <w:r>
        <w:rPr>
          <w:lang w:val="en-US"/>
        </w:rPr>
        <w:t xml:space="preserve">views </w:t>
      </w:r>
      <w:r w:rsidR="00D90079" w:rsidRPr="00D90079">
        <w:rPr>
          <w:lang w:val="en-US"/>
        </w:rPr>
        <w:t>on the UE capability in terms of reporting value for BWP switch and corresponding requirements.</w:t>
      </w:r>
      <w:r>
        <w:t xml:space="preserve"> Following proposal</w:t>
      </w:r>
      <w:r w:rsidR="00D90079">
        <w:t>s</w:t>
      </w:r>
      <w:r>
        <w:t xml:space="preserve"> </w:t>
      </w:r>
      <w:r w:rsidR="00D90079">
        <w:t>are</w:t>
      </w:r>
      <w:r>
        <w:t xml:space="preserve"> present.</w:t>
      </w:r>
    </w:p>
    <w:p w14:paraId="4C7776BC" w14:textId="77777777" w:rsidR="00D90079" w:rsidRPr="00392074" w:rsidRDefault="00D90079" w:rsidP="00D90079">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w:t>
      </w:r>
      <w:r w:rsidRPr="00392074">
        <w:rPr>
          <w:b/>
          <w:bCs/>
          <w:i/>
          <w:iCs/>
          <w:lang w:val="en-US"/>
        </w:rPr>
        <w:t xml:space="preserve">The same value D is assumed in the requirements between RAN4 features </w:t>
      </w:r>
      <w:r>
        <w:rPr>
          <w:rFonts w:hint="eastAsia"/>
          <w:b/>
          <w:bCs/>
          <w:i/>
          <w:iCs/>
          <w:lang w:val="en-US"/>
        </w:rPr>
        <w:t>FG</w:t>
      </w:r>
      <w:r>
        <w:rPr>
          <w:b/>
          <w:bCs/>
          <w:i/>
          <w:iCs/>
          <w:lang w:val="en-US"/>
        </w:rPr>
        <w:t xml:space="preserve"> </w:t>
      </w:r>
      <w:r w:rsidRPr="00392074">
        <w:rPr>
          <w:b/>
          <w:bCs/>
          <w:i/>
          <w:iCs/>
          <w:lang w:val="en-US"/>
        </w:rPr>
        <w:t xml:space="preserve">6-3 and </w:t>
      </w:r>
      <w:r>
        <w:rPr>
          <w:rFonts w:hint="eastAsia"/>
          <w:b/>
          <w:bCs/>
          <w:i/>
          <w:iCs/>
          <w:lang w:val="en-US"/>
        </w:rPr>
        <w:t>FG</w:t>
      </w:r>
      <w:r>
        <w:rPr>
          <w:b/>
          <w:bCs/>
          <w:i/>
          <w:iCs/>
          <w:lang w:val="en-US"/>
        </w:rPr>
        <w:t xml:space="preserve"> </w:t>
      </w:r>
      <w:r w:rsidRPr="00392074">
        <w:rPr>
          <w:b/>
          <w:bCs/>
          <w:i/>
          <w:iCs/>
          <w:lang w:val="en-US"/>
        </w:rPr>
        <w:t>38-9</w:t>
      </w:r>
    </w:p>
    <w:p w14:paraId="563F9EF4" w14:textId="51BF1672" w:rsidR="00D90079" w:rsidRPr="00392074" w:rsidRDefault="00D90079" w:rsidP="00D90079">
      <w:pPr>
        <w:jc w:val="both"/>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Different incremental </w:t>
      </w:r>
      <w:r w:rsidRPr="00392074">
        <w:rPr>
          <w:b/>
          <w:bCs/>
          <w:i/>
          <w:iCs/>
          <w:lang w:val="en-US"/>
        </w:rPr>
        <w:t>value</w:t>
      </w:r>
      <w:r>
        <w:rPr>
          <w:b/>
          <w:bCs/>
          <w:i/>
          <w:iCs/>
          <w:lang w:val="en-US"/>
        </w:rPr>
        <w:t>s</w:t>
      </w:r>
      <w:r w:rsidRPr="00392074">
        <w:rPr>
          <w:b/>
          <w:bCs/>
          <w:i/>
          <w:iCs/>
          <w:lang w:val="en-US"/>
        </w:rPr>
        <w:t xml:space="preserve"> </w:t>
      </w:r>
      <w:r>
        <w:rPr>
          <w:b/>
          <w:bCs/>
          <w:i/>
          <w:iCs/>
          <w:lang w:val="en-US"/>
        </w:rPr>
        <w:t>are</w:t>
      </w:r>
      <w:r w:rsidRPr="00392074">
        <w:rPr>
          <w:b/>
          <w:bCs/>
          <w:i/>
          <w:iCs/>
          <w:lang w:val="en-US"/>
        </w:rPr>
        <w:t xml:space="preserve"> assumed in the requirements between RAN4 features </w:t>
      </w:r>
      <w:r>
        <w:rPr>
          <w:rFonts w:hint="eastAsia"/>
          <w:b/>
          <w:bCs/>
          <w:i/>
          <w:iCs/>
          <w:lang w:val="en-US"/>
        </w:rPr>
        <w:t>FG</w:t>
      </w:r>
      <w:r>
        <w:rPr>
          <w:b/>
          <w:bCs/>
          <w:i/>
          <w:iCs/>
          <w:lang w:val="en-US"/>
        </w:rPr>
        <w:t xml:space="preserve"> 9-1</w:t>
      </w:r>
      <w:r w:rsidRPr="00392074">
        <w:rPr>
          <w:b/>
          <w:bCs/>
          <w:i/>
          <w:iCs/>
          <w:lang w:val="en-US"/>
        </w:rPr>
        <w:t xml:space="preserve"> and </w:t>
      </w:r>
      <w:r>
        <w:rPr>
          <w:rFonts w:hint="eastAsia"/>
          <w:b/>
          <w:bCs/>
          <w:i/>
          <w:iCs/>
          <w:lang w:val="en-US"/>
        </w:rPr>
        <w:t>FG</w:t>
      </w:r>
      <w:r>
        <w:rPr>
          <w:b/>
          <w:bCs/>
          <w:i/>
          <w:iCs/>
          <w:lang w:val="en-US"/>
        </w:rPr>
        <w:t xml:space="preserve"> </w:t>
      </w:r>
      <w:r w:rsidRPr="00392074">
        <w:rPr>
          <w:b/>
          <w:bCs/>
          <w:i/>
          <w:iCs/>
          <w:lang w:val="en-US"/>
        </w:rPr>
        <w:t>38-9</w:t>
      </w:r>
      <w:r>
        <w:rPr>
          <w:b/>
          <w:bCs/>
          <w:i/>
          <w:iCs/>
          <w:lang w:val="en-US"/>
        </w:rPr>
        <w:t>.</w:t>
      </w:r>
    </w:p>
    <w:p w14:paraId="5A39E0EF" w14:textId="77777777" w:rsidR="0048110D" w:rsidRPr="00392074" w:rsidRDefault="0048110D" w:rsidP="0048110D">
      <w:pPr>
        <w:jc w:val="both"/>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Different incremental </w:t>
      </w:r>
      <w:r w:rsidRPr="00392074">
        <w:rPr>
          <w:b/>
          <w:bCs/>
          <w:i/>
          <w:iCs/>
          <w:lang w:val="en-US"/>
        </w:rPr>
        <w:t>value</w:t>
      </w:r>
      <w:r>
        <w:rPr>
          <w:b/>
          <w:bCs/>
          <w:i/>
          <w:iCs/>
          <w:lang w:val="en-US"/>
        </w:rPr>
        <w:t>s</w:t>
      </w:r>
      <w:r w:rsidRPr="00392074">
        <w:rPr>
          <w:b/>
          <w:bCs/>
          <w:i/>
          <w:iCs/>
          <w:lang w:val="en-US"/>
        </w:rPr>
        <w:t xml:space="preserve"> </w:t>
      </w:r>
      <w:r>
        <w:rPr>
          <w:b/>
          <w:bCs/>
          <w:i/>
          <w:iCs/>
          <w:lang w:val="en-US"/>
        </w:rPr>
        <w:t xml:space="preserve">can be </w:t>
      </w:r>
      <w:r w:rsidRPr="00392074">
        <w:rPr>
          <w:b/>
          <w:bCs/>
          <w:i/>
          <w:iCs/>
          <w:lang w:val="en-US"/>
        </w:rPr>
        <w:t xml:space="preserve">assumed in the requirements between RAN4 features </w:t>
      </w:r>
      <w:r>
        <w:rPr>
          <w:rFonts w:hint="eastAsia"/>
          <w:b/>
          <w:bCs/>
          <w:i/>
          <w:iCs/>
          <w:lang w:val="en-US"/>
        </w:rPr>
        <w:t>FG</w:t>
      </w:r>
      <w:r>
        <w:rPr>
          <w:b/>
          <w:bCs/>
          <w:i/>
          <w:iCs/>
          <w:lang w:val="en-US"/>
        </w:rPr>
        <w:t xml:space="preserve"> 9-1</w:t>
      </w:r>
      <w:r w:rsidRPr="00392074">
        <w:rPr>
          <w:b/>
          <w:bCs/>
          <w:i/>
          <w:iCs/>
          <w:lang w:val="en-US"/>
        </w:rPr>
        <w:t xml:space="preserve"> and </w:t>
      </w:r>
      <w:r>
        <w:rPr>
          <w:rFonts w:hint="eastAsia"/>
          <w:b/>
          <w:bCs/>
          <w:i/>
          <w:iCs/>
          <w:lang w:val="en-US"/>
        </w:rPr>
        <w:t>FG</w:t>
      </w:r>
      <w:r>
        <w:rPr>
          <w:b/>
          <w:bCs/>
          <w:i/>
          <w:iCs/>
          <w:lang w:val="en-US"/>
        </w:rPr>
        <w:t xml:space="preserve"> 6-3. The requirements update is made from Rel-16 if change is agreeable.</w:t>
      </w:r>
    </w:p>
    <w:p w14:paraId="0B6E0760" w14:textId="77777777" w:rsidR="006A4F7E" w:rsidRPr="0048110D" w:rsidRDefault="006A4F7E" w:rsidP="0025483C">
      <w:pPr>
        <w:jc w:val="both"/>
        <w:rPr>
          <w:b/>
          <w:bCs/>
          <w:i/>
          <w:iCs/>
          <w:lang w:val="en-US"/>
        </w:rPr>
      </w:pPr>
    </w:p>
    <w:p w14:paraId="66FD8B8F" w14:textId="77777777" w:rsidR="00CE5D0B" w:rsidRPr="0064384A" w:rsidRDefault="00CE5D0B" w:rsidP="001149A0">
      <w:pPr>
        <w:pStyle w:val="ListParagraph"/>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2"/>
      <w:bookmarkEnd w:id="3"/>
    </w:p>
    <w:bookmarkEnd w:id="4"/>
    <w:bookmarkEnd w:id="5"/>
    <w:p w14:paraId="2101A8D6" w14:textId="77777777" w:rsidR="009D5CD5" w:rsidRPr="00D1079C" w:rsidRDefault="009D5CD5" w:rsidP="009D5CD5">
      <w:pPr>
        <w:pStyle w:val="ListParagraph"/>
        <w:numPr>
          <w:ilvl w:val="0"/>
          <w:numId w:val="24"/>
        </w:numPr>
        <w:spacing w:before="240" w:after="0"/>
        <w:rPr>
          <w:szCs w:val="22"/>
        </w:rPr>
      </w:pPr>
      <w:r w:rsidRPr="00D1079C">
        <w:rPr>
          <w:szCs w:val="22"/>
        </w:rPr>
        <w:t>R4-2415200</w:t>
      </w:r>
      <w:r w:rsidRPr="00D1079C">
        <w:rPr>
          <w:szCs w:val="22"/>
        </w:rPr>
        <w:tab/>
        <w:t>Discussion on UE capability for multi-carrier enhancements</w:t>
      </w:r>
      <w:r>
        <w:rPr>
          <w:szCs w:val="22"/>
        </w:rPr>
        <w:t>,</w:t>
      </w:r>
      <w:r w:rsidRPr="00D1079C">
        <w:rPr>
          <w:szCs w:val="22"/>
        </w:rPr>
        <w:t xml:space="preserve"> vivo</w:t>
      </w:r>
    </w:p>
    <w:p w14:paraId="495FAF66" w14:textId="35647E95" w:rsidR="009D5CD5" w:rsidRDefault="00330EB7" w:rsidP="00EA2DE2">
      <w:pPr>
        <w:pStyle w:val="ListParagraph"/>
        <w:numPr>
          <w:ilvl w:val="0"/>
          <w:numId w:val="24"/>
        </w:numPr>
        <w:spacing w:before="240" w:after="0"/>
        <w:rPr>
          <w:szCs w:val="22"/>
        </w:rPr>
      </w:pPr>
      <w:r w:rsidRPr="00D90079">
        <w:rPr>
          <w:szCs w:val="22"/>
        </w:rPr>
        <w:t>R4-2416878</w:t>
      </w:r>
      <w:r w:rsidRPr="00D90079">
        <w:rPr>
          <w:szCs w:val="22"/>
        </w:rPr>
        <w:tab/>
        <w:t>WF on UE report of incremental BWP switch delay for multi-carrier enhancements, NTT DOCOMO</w:t>
      </w:r>
    </w:p>
    <w:p w14:paraId="6B58D997" w14:textId="412D5103" w:rsidR="003D03F2" w:rsidRDefault="003D03F2" w:rsidP="003D03F2">
      <w:pPr>
        <w:pStyle w:val="ListParagraph"/>
        <w:numPr>
          <w:ilvl w:val="0"/>
          <w:numId w:val="24"/>
        </w:numPr>
        <w:spacing w:before="240" w:after="0"/>
        <w:rPr>
          <w:szCs w:val="22"/>
        </w:rPr>
      </w:pPr>
      <w:r w:rsidRPr="003D03F2">
        <w:rPr>
          <w:szCs w:val="22"/>
        </w:rPr>
        <w:t>R4-2418761</w:t>
      </w:r>
      <w:r w:rsidRPr="003D03F2">
        <w:rPr>
          <w:szCs w:val="22"/>
        </w:rPr>
        <w:tab/>
        <w:t>Further discussion on UE capability and requirements for multi-carrier enhancements</w:t>
      </w:r>
      <w:r>
        <w:rPr>
          <w:szCs w:val="22"/>
        </w:rPr>
        <w:t>,</w:t>
      </w:r>
      <w:r w:rsidRPr="003D03F2">
        <w:rPr>
          <w:szCs w:val="22"/>
        </w:rPr>
        <w:t xml:space="preserve"> vivo</w:t>
      </w:r>
    </w:p>
    <w:p w14:paraId="0289A939" w14:textId="1CABB81F" w:rsidR="00463149" w:rsidRPr="00D54C78" w:rsidRDefault="00463149" w:rsidP="003D03F2">
      <w:pPr>
        <w:pStyle w:val="ListParagraph"/>
        <w:numPr>
          <w:ilvl w:val="0"/>
          <w:numId w:val="24"/>
        </w:numPr>
        <w:spacing w:before="240" w:after="0"/>
        <w:rPr>
          <w:szCs w:val="22"/>
        </w:rPr>
      </w:pPr>
      <w:r w:rsidRPr="003D03F2">
        <w:rPr>
          <w:szCs w:val="22"/>
        </w:rPr>
        <w:t>R4-2</w:t>
      </w:r>
      <w:r>
        <w:rPr>
          <w:szCs w:val="22"/>
        </w:rPr>
        <w:t>012278</w:t>
      </w:r>
      <w:r w:rsidRPr="003D03F2">
        <w:rPr>
          <w:szCs w:val="22"/>
        </w:rPr>
        <w:tab/>
      </w:r>
      <w:r w:rsidRPr="00463149">
        <w:rPr>
          <w:szCs w:val="22"/>
          <w:lang w:val="sv-SE"/>
        </w:rPr>
        <w:t>Way Forward on SCell Dormancy</w:t>
      </w:r>
      <w:r>
        <w:rPr>
          <w:szCs w:val="22"/>
          <w:lang w:val="sv-SE"/>
        </w:rPr>
        <w:t>, Ericsson</w:t>
      </w:r>
    </w:p>
    <w:p w14:paraId="02C335B0" w14:textId="01AB86CE" w:rsidR="00D54C78" w:rsidRPr="00D90079" w:rsidRDefault="00D54C78" w:rsidP="00D54C78">
      <w:pPr>
        <w:pStyle w:val="ListParagraph"/>
        <w:numPr>
          <w:ilvl w:val="0"/>
          <w:numId w:val="24"/>
        </w:numPr>
        <w:spacing w:before="240" w:after="0"/>
        <w:rPr>
          <w:szCs w:val="22"/>
        </w:rPr>
      </w:pPr>
      <w:r w:rsidRPr="00D54C78">
        <w:rPr>
          <w:szCs w:val="22"/>
        </w:rPr>
        <w:t>R4-2010118</w:t>
      </w:r>
      <w:r w:rsidRPr="00D54C78">
        <w:rPr>
          <w:szCs w:val="22"/>
        </w:rPr>
        <w:tab/>
      </w:r>
      <w:proofErr w:type="spellStart"/>
      <w:r w:rsidRPr="00D54C78">
        <w:rPr>
          <w:szCs w:val="22"/>
        </w:rPr>
        <w:t>Scell</w:t>
      </w:r>
      <w:proofErr w:type="spellEnd"/>
      <w:r w:rsidRPr="00D54C78">
        <w:rPr>
          <w:szCs w:val="22"/>
        </w:rPr>
        <w:t xml:space="preserve"> BWP dormancy</w:t>
      </w:r>
      <w:r>
        <w:rPr>
          <w:szCs w:val="22"/>
        </w:rPr>
        <w:t>,</w:t>
      </w:r>
      <w:r w:rsidRPr="00D54C78">
        <w:rPr>
          <w:szCs w:val="22"/>
        </w:rPr>
        <w:t xml:space="preserve"> Qualcomm Incorporated</w:t>
      </w:r>
    </w:p>
    <w:sectPr w:rsidR="00D54C78" w:rsidRPr="00D90079">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9DAB0" w14:textId="77777777" w:rsidR="00CA252C" w:rsidRDefault="00CA252C">
      <w:pPr>
        <w:spacing w:after="0"/>
      </w:pPr>
      <w:r>
        <w:separator/>
      </w:r>
    </w:p>
  </w:endnote>
  <w:endnote w:type="continuationSeparator" w:id="0">
    <w:p w14:paraId="04A7543E" w14:textId="77777777" w:rsidR="00CA252C" w:rsidRDefault="00CA25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E9358" w14:textId="77777777" w:rsidR="00CA252C" w:rsidRDefault="00CA252C">
      <w:pPr>
        <w:spacing w:after="0"/>
      </w:pPr>
      <w:r>
        <w:separator/>
      </w:r>
    </w:p>
  </w:footnote>
  <w:footnote w:type="continuationSeparator" w:id="0">
    <w:p w14:paraId="428AA4EE" w14:textId="77777777" w:rsidR="00CA252C" w:rsidRDefault="00CA252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1055476F"/>
    <w:multiLevelType w:val="hybridMultilevel"/>
    <w:tmpl w:val="6E34559A"/>
    <w:lvl w:ilvl="0" w:tplc="668A2614">
      <w:start w:val="4"/>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36575BB9"/>
    <w:multiLevelType w:val="multilevel"/>
    <w:tmpl w:val="8F1CC456"/>
    <w:lvl w:ilvl="0">
      <w:start w:val="1"/>
      <w:numFmt w:val="bullet"/>
      <w:lvlText w:val="•"/>
      <w:lvlJc w:val="left"/>
      <w:pPr>
        <w:ind w:left="644" w:hanging="360"/>
      </w:pPr>
      <w:rPr>
        <w:rFonts w:ascii="Arial" w:hAnsi="Arial" w:hint="default"/>
      </w:rPr>
    </w:lvl>
    <w:lvl w:ilvl="1">
      <w:start w:val="4"/>
      <w:numFmt w:val="bullet"/>
      <w:lvlText w:val="-"/>
      <w:lvlJc w:val="left"/>
      <w:pPr>
        <w:ind w:left="1004" w:hanging="360"/>
      </w:pPr>
      <w:rPr>
        <w:rFonts w:ascii="Times New Roman" w:eastAsia="Times New Roman" w:hAnsi="Times New Roman" w:cs="Times New Roman" w:hint="default"/>
      </w:rPr>
    </w:lvl>
    <w:lvl w:ilvl="2">
      <w:start w:val="1"/>
      <w:numFmt w:val="bullet"/>
      <w:lvlText w:val=""/>
      <w:lvlJc w:val="left"/>
      <w:pPr>
        <w:ind w:left="1364" w:hanging="360"/>
      </w:pPr>
      <w:rPr>
        <w:rFonts w:ascii="Wingdings" w:hAnsi="Wingdings" w:hint="default"/>
      </w:rPr>
    </w:lvl>
    <w:lvl w:ilvl="3">
      <w:start w:val="1"/>
      <w:numFmt w:val="bullet"/>
      <w:lvlText w:val=""/>
      <w:lvlJc w:val="left"/>
      <w:pPr>
        <w:ind w:left="1724" w:hanging="360"/>
      </w:pPr>
      <w:rPr>
        <w:rFonts w:ascii="Symbol" w:hAnsi="Symbol" w:hint="default"/>
      </w:rPr>
    </w:lvl>
    <w:lvl w:ilvl="4">
      <w:start w:val="1"/>
      <w:numFmt w:val="bullet"/>
      <w:lvlText w:val=""/>
      <w:lvlJc w:val="left"/>
      <w:pPr>
        <w:ind w:left="2084" w:hanging="360"/>
      </w:pPr>
      <w:rPr>
        <w:rFonts w:ascii="Symbol" w:hAnsi="Symbol" w:hint="default"/>
      </w:rPr>
    </w:lvl>
    <w:lvl w:ilvl="5">
      <w:start w:val="1"/>
      <w:numFmt w:val="bullet"/>
      <w:lvlText w:val=""/>
      <w:lvlJc w:val="left"/>
      <w:pPr>
        <w:ind w:left="2444" w:hanging="360"/>
      </w:pPr>
      <w:rPr>
        <w:rFonts w:ascii="Wingdings" w:hAnsi="Wingdings" w:hint="default"/>
      </w:rPr>
    </w:lvl>
    <w:lvl w:ilvl="6">
      <w:start w:val="1"/>
      <w:numFmt w:val="bullet"/>
      <w:lvlText w:val=""/>
      <w:lvlJc w:val="left"/>
      <w:pPr>
        <w:ind w:left="2804" w:hanging="360"/>
      </w:pPr>
      <w:rPr>
        <w:rFonts w:ascii="Wingdings" w:hAnsi="Wingdings" w:hint="default"/>
      </w:rPr>
    </w:lvl>
    <w:lvl w:ilvl="7">
      <w:start w:val="1"/>
      <w:numFmt w:val="bullet"/>
      <w:lvlText w:val=""/>
      <w:lvlJc w:val="left"/>
      <w:pPr>
        <w:ind w:left="3164" w:hanging="360"/>
      </w:pPr>
      <w:rPr>
        <w:rFonts w:ascii="Symbol" w:hAnsi="Symbol" w:hint="default"/>
      </w:rPr>
    </w:lvl>
    <w:lvl w:ilvl="8">
      <w:start w:val="1"/>
      <w:numFmt w:val="bullet"/>
      <w:lvlText w:val=""/>
      <w:lvlJc w:val="left"/>
      <w:pPr>
        <w:ind w:left="3524" w:hanging="360"/>
      </w:pPr>
      <w:rPr>
        <w:rFonts w:ascii="Symbol" w:hAnsi="Symbol"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4D6E3167"/>
    <w:multiLevelType w:val="hybridMultilevel"/>
    <w:tmpl w:val="4B52E32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990" w:hanging="360"/>
      </w:pPr>
    </w:lvl>
    <w:lvl w:ilvl="2" w:tplc="0409001B">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8657579"/>
    <w:multiLevelType w:val="hybridMultilevel"/>
    <w:tmpl w:val="E57692CC"/>
    <w:lvl w:ilvl="0" w:tplc="05BA3378">
      <w:start w:val="1"/>
      <w:numFmt w:val="bullet"/>
      <w:lvlText w:val="─"/>
      <w:lvlJc w:val="left"/>
      <w:pPr>
        <w:tabs>
          <w:tab w:val="num" w:pos="360"/>
        </w:tabs>
        <w:ind w:left="360" w:hanging="360"/>
      </w:pPr>
      <w:rPr>
        <w:rFonts w:ascii="Calibri" w:hAnsi="Calibri" w:hint="default"/>
      </w:rPr>
    </w:lvl>
    <w:lvl w:ilvl="1" w:tplc="EC40FFCC">
      <w:start w:val="1"/>
      <w:numFmt w:val="bullet"/>
      <w:lvlText w:val="─"/>
      <w:lvlJc w:val="left"/>
      <w:pPr>
        <w:tabs>
          <w:tab w:val="num" w:pos="1080"/>
        </w:tabs>
        <w:ind w:left="1080" w:hanging="360"/>
      </w:pPr>
      <w:rPr>
        <w:rFonts w:ascii="Calibri" w:hAnsi="Calibri" w:hint="default"/>
      </w:rPr>
    </w:lvl>
    <w:lvl w:ilvl="2" w:tplc="006ED3EC" w:tentative="1">
      <w:start w:val="1"/>
      <w:numFmt w:val="bullet"/>
      <w:lvlText w:val="─"/>
      <w:lvlJc w:val="left"/>
      <w:pPr>
        <w:tabs>
          <w:tab w:val="num" w:pos="1800"/>
        </w:tabs>
        <w:ind w:left="1800" w:hanging="360"/>
      </w:pPr>
      <w:rPr>
        <w:rFonts w:ascii="Calibri" w:hAnsi="Calibri" w:hint="default"/>
      </w:rPr>
    </w:lvl>
    <w:lvl w:ilvl="3" w:tplc="7B584A9E" w:tentative="1">
      <w:start w:val="1"/>
      <w:numFmt w:val="bullet"/>
      <w:lvlText w:val="─"/>
      <w:lvlJc w:val="left"/>
      <w:pPr>
        <w:tabs>
          <w:tab w:val="num" w:pos="2520"/>
        </w:tabs>
        <w:ind w:left="2520" w:hanging="360"/>
      </w:pPr>
      <w:rPr>
        <w:rFonts w:ascii="Calibri" w:hAnsi="Calibri" w:hint="default"/>
      </w:rPr>
    </w:lvl>
    <w:lvl w:ilvl="4" w:tplc="EF64748E" w:tentative="1">
      <w:start w:val="1"/>
      <w:numFmt w:val="bullet"/>
      <w:lvlText w:val="─"/>
      <w:lvlJc w:val="left"/>
      <w:pPr>
        <w:tabs>
          <w:tab w:val="num" w:pos="3240"/>
        </w:tabs>
        <w:ind w:left="3240" w:hanging="360"/>
      </w:pPr>
      <w:rPr>
        <w:rFonts w:ascii="Calibri" w:hAnsi="Calibri" w:hint="default"/>
      </w:rPr>
    </w:lvl>
    <w:lvl w:ilvl="5" w:tplc="D778B3F0" w:tentative="1">
      <w:start w:val="1"/>
      <w:numFmt w:val="bullet"/>
      <w:lvlText w:val="─"/>
      <w:lvlJc w:val="left"/>
      <w:pPr>
        <w:tabs>
          <w:tab w:val="num" w:pos="3960"/>
        </w:tabs>
        <w:ind w:left="3960" w:hanging="360"/>
      </w:pPr>
      <w:rPr>
        <w:rFonts w:ascii="Calibri" w:hAnsi="Calibri" w:hint="default"/>
      </w:rPr>
    </w:lvl>
    <w:lvl w:ilvl="6" w:tplc="AA506C7A" w:tentative="1">
      <w:start w:val="1"/>
      <w:numFmt w:val="bullet"/>
      <w:lvlText w:val="─"/>
      <w:lvlJc w:val="left"/>
      <w:pPr>
        <w:tabs>
          <w:tab w:val="num" w:pos="4680"/>
        </w:tabs>
        <w:ind w:left="4680" w:hanging="360"/>
      </w:pPr>
      <w:rPr>
        <w:rFonts w:ascii="Calibri" w:hAnsi="Calibri" w:hint="default"/>
      </w:rPr>
    </w:lvl>
    <w:lvl w:ilvl="7" w:tplc="F9225740" w:tentative="1">
      <w:start w:val="1"/>
      <w:numFmt w:val="bullet"/>
      <w:lvlText w:val="─"/>
      <w:lvlJc w:val="left"/>
      <w:pPr>
        <w:tabs>
          <w:tab w:val="num" w:pos="5400"/>
        </w:tabs>
        <w:ind w:left="5400" w:hanging="360"/>
      </w:pPr>
      <w:rPr>
        <w:rFonts w:ascii="Calibri" w:hAnsi="Calibri" w:hint="default"/>
      </w:rPr>
    </w:lvl>
    <w:lvl w:ilvl="8" w:tplc="B30A2A4E" w:tentative="1">
      <w:start w:val="1"/>
      <w:numFmt w:val="bullet"/>
      <w:lvlText w:val="─"/>
      <w:lvlJc w:val="left"/>
      <w:pPr>
        <w:tabs>
          <w:tab w:val="num" w:pos="6120"/>
        </w:tabs>
        <w:ind w:left="6120" w:hanging="360"/>
      </w:pPr>
      <w:rPr>
        <w:rFonts w:ascii="Calibri" w:hAnsi="Calibri" w:hint="default"/>
      </w:rPr>
    </w:lvl>
  </w:abstractNum>
  <w:abstractNum w:abstractNumId="3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54471B6"/>
    <w:multiLevelType w:val="hybridMultilevel"/>
    <w:tmpl w:val="4DDEB084"/>
    <w:lvl w:ilvl="0" w:tplc="668A2614">
      <w:start w:val="4"/>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5C85593"/>
    <w:multiLevelType w:val="hybridMultilevel"/>
    <w:tmpl w:val="83C0BE98"/>
    <w:lvl w:ilvl="0" w:tplc="6988DFE8">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6"/>
  </w:num>
  <w:num w:numId="22">
    <w:abstractNumId w:val="29"/>
  </w:num>
  <w:num w:numId="23">
    <w:abstractNumId w:val="44"/>
  </w:num>
  <w:num w:numId="24">
    <w:abstractNumId w:val="22"/>
  </w:num>
  <w:num w:numId="25">
    <w:abstractNumId w:val="35"/>
  </w:num>
  <w:num w:numId="26">
    <w:abstractNumId w:val="24"/>
  </w:num>
  <w:num w:numId="27">
    <w:abstractNumId w:val="32"/>
  </w:num>
  <w:num w:numId="28">
    <w:abstractNumId w:val="26"/>
  </w:num>
  <w:num w:numId="29">
    <w:abstractNumId w:val="21"/>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2"/>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num>
  <w:num w:numId="34">
    <w:abstractNumId w:val="43"/>
  </w:num>
  <w:num w:numId="35">
    <w:abstractNumId w:val="37"/>
  </w:num>
  <w:num w:numId="36">
    <w:abstractNumId w:val="30"/>
  </w:num>
  <w:num w:numId="37">
    <w:abstractNumId w:val="28"/>
  </w:num>
  <w:num w:numId="38">
    <w:abstractNumId w:val="31"/>
  </w:num>
  <w:num w:numId="39">
    <w:abstractNumId w:val="39"/>
  </w:num>
  <w:num w:numId="40">
    <w:abstractNumId w:val="40"/>
  </w:num>
  <w:num w:numId="41">
    <w:abstractNumId w:val="23"/>
  </w:num>
  <w:num w:numId="42">
    <w:abstractNumId w:val="34"/>
  </w:num>
  <w:num w:numId="43">
    <w:abstractNumId w:val="4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196A"/>
    <w:rsid w:val="00002AAF"/>
    <w:rsid w:val="0000352F"/>
    <w:rsid w:val="00003BA7"/>
    <w:rsid w:val="00003BBC"/>
    <w:rsid w:val="0000484F"/>
    <w:rsid w:val="00004D02"/>
    <w:rsid w:val="0000501B"/>
    <w:rsid w:val="00005914"/>
    <w:rsid w:val="00006056"/>
    <w:rsid w:val="0000692A"/>
    <w:rsid w:val="000075C3"/>
    <w:rsid w:val="00007F5B"/>
    <w:rsid w:val="0001038A"/>
    <w:rsid w:val="00011C99"/>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66A"/>
    <w:rsid w:val="0002702B"/>
    <w:rsid w:val="00027D29"/>
    <w:rsid w:val="00027F31"/>
    <w:rsid w:val="0003150A"/>
    <w:rsid w:val="0003334B"/>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8B"/>
    <w:rsid w:val="00061D80"/>
    <w:rsid w:val="00062173"/>
    <w:rsid w:val="00062C8D"/>
    <w:rsid w:val="00062EAC"/>
    <w:rsid w:val="00063F7C"/>
    <w:rsid w:val="0006461E"/>
    <w:rsid w:val="00064FEB"/>
    <w:rsid w:val="000650D0"/>
    <w:rsid w:val="00066F42"/>
    <w:rsid w:val="000677BD"/>
    <w:rsid w:val="0007009F"/>
    <w:rsid w:val="00071E1B"/>
    <w:rsid w:val="00072BC5"/>
    <w:rsid w:val="0007383E"/>
    <w:rsid w:val="00073917"/>
    <w:rsid w:val="00073FB6"/>
    <w:rsid w:val="00074AC8"/>
    <w:rsid w:val="00075221"/>
    <w:rsid w:val="00075EF6"/>
    <w:rsid w:val="00076376"/>
    <w:rsid w:val="000767D5"/>
    <w:rsid w:val="00076868"/>
    <w:rsid w:val="000768E5"/>
    <w:rsid w:val="00076D61"/>
    <w:rsid w:val="00076E28"/>
    <w:rsid w:val="0007761C"/>
    <w:rsid w:val="00077D2F"/>
    <w:rsid w:val="0008083A"/>
    <w:rsid w:val="00082D43"/>
    <w:rsid w:val="00086FC3"/>
    <w:rsid w:val="000878ED"/>
    <w:rsid w:val="00090621"/>
    <w:rsid w:val="000907CC"/>
    <w:rsid w:val="00091649"/>
    <w:rsid w:val="00091F76"/>
    <w:rsid w:val="000939B5"/>
    <w:rsid w:val="00094CC4"/>
    <w:rsid w:val="00094DB0"/>
    <w:rsid w:val="000959E0"/>
    <w:rsid w:val="00095FA1"/>
    <w:rsid w:val="00096A6F"/>
    <w:rsid w:val="00096E86"/>
    <w:rsid w:val="000970D9"/>
    <w:rsid w:val="000A004F"/>
    <w:rsid w:val="000A08FB"/>
    <w:rsid w:val="000A1027"/>
    <w:rsid w:val="000A127B"/>
    <w:rsid w:val="000A1B10"/>
    <w:rsid w:val="000A2C1E"/>
    <w:rsid w:val="000A37B8"/>
    <w:rsid w:val="000A4C8D"/>
    <w:rsid w:val="000A5BA2"/>
    <w:rsid w:val="000A60EA"/>
    <w:rsid w:val="000A779F"/>
    <w:rsid w:val="000B0703"/>
    <w:rsid w:val="000B0810"/>
    <w:rsid w:val="000B099C"/>
    <w:rsid w:val="000B26A4"/>
    <w:rsid w:val="000B592D"/>
    <w:rsid w:val="000B720D"/>
    <w:rsid w:val="000B7375"/>
    <w:rsid w:val="000B7BB4"/>
    <w:rsid w:val="000C0C3A"/>
    <w:rsid w:val="000C0E57"/>
    <w:rsid w:val="000C12AD"/>
    <w:rsid w:val="000C1B9B"/>
    <w:rsid w:val="000C3FA3"/>
    <w:rsid w:val="000C4006"/>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7FC"/>
    <w:rsid w:val="00104A01"/>
    <w:rsid w:val="001051D6"/>
    <w:rsid w:val="00105AFF"/>
    <w:rsid w:val="00105CE8"/>
    <w:rsid w:val="001072BB"/>
    <w:rsid w:val="0011062E"/>
    <w:rsid w:val="00110BD7"/>
    <w:rsid w:val="00110E8A"/>
    <w:rsid w:val="0011128D"/>
    <w:rsid w:val="00111A1C"/>
    <w:rsid w:val="001136B3"/>
    <w:rsid w:val="001149A0"/>
    <w:rsid w:val="00114BE9"/>
    <w:rsid w:val="00114EBF"/>
    <w:rsid w:val="00115754"/>
    <w:rsid w:val="00116475"/>
    <w:rsid w:val="001170FA"/>
    <w:rsid w:val="00117E60"/>
    <w:rsid w:val="00117FCE"/>
    <w:rsid w:val="00121302"/>
    <w:rsid w:val="00121CB3"/>
    <w:rsid w:val="00121D43"/>
    <w:rsid w:val="0012297D"/>
    <w:rsid w:val="00123848"/>
    <w:rsid w:val="001250F4"/>
    <w:rsid w:val="00126689"/>
    <w:rsid w:val="00130916"/>
    <w:rsid w:val="001323FF"/>
    <w:rsid w:val="00132EA0"/>
    <w:rsid w:val="00132EDF"/>
    <w:rsid w:val="00133C72"/>
    <w:rsid w:val="0013442D"/>
    <w:rsid w:val="0013520A"/>
    <w:rsid w:val="00136E9C"/>
    <w:rsid w:val="001379AD"/>
    <w:rsid w:val="001407B0"/>
    <w:rsid w:val="0014101D"/>
    <w:rsid w:val="001428CE"/>
    <w:rsid w:val="00142E1C"/>
    <w:rsid w:val="00143A5C"/>
    <w:rsid w:val="00143E82"/>
    <w:rsid w:val="001456D9"/>
    <w:rsid w:val="00145A4F"/>
    <w:rsid w:val="00145AC0"/>
    <w:rsid w:val="001460BE"/>
    <w:rsid w:val="00146807"/>
    <w:rsid w:val="00150BB3"/>
    <w:rsid w:val="0015167D"/>
    <w:rsid w:val="00152FFB"/>
    <w:rsid w:val="00153103"/>
    <w:rsid w:val="0015405E"/>
    <w:rsid w:val="00154CB7"/>
    <w:rsid w:val="0015530B"/>
    <w:rsid w:val="0015669C"/>
    <w:rsid w:val="001571EB"/>
    <w:rsid w:val="00157542"/>
    <w:rsid w:val="001579C2"/>
    <w:rsid w:val="00160416"/>
    <w:rsid w:val="00162D01"/>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75931"/>
    <w:rsid w:val="00182387"/>
    <w:rsid w:val="00183CFD"/>
    <w:rsid w:val="001844A0"/>
    <w:rsid w:val="00184AC7"/>
    <w:rsid w:val="00184D75"/>
    <w:rsid w:val="00185F4C"/>
    <w:rsid w:val="00185F71"/>
    <w:rsid w:val="00186EA0"/>
    <w:rsid w:val="00187A7E"/>
    <w:rsid w:val="00190211"/>
    <w:rsid w:val="0019038B"/>
    <w:rsid w:val="00190946"/>
    <w:rsid w:val="001914DA"/>
    <w:rsid w:val="00191669"/>
    <w:rsid w:val="001917F1"/>
    <w:rsid w:val="00191CD4"/>
    <w:rsid w:val="00192609"/>
    <w:rsid w:val="00192CAD"/>
    <w:rsid w:val="001944DA"/>
    <w:rsid w:val="00194ADF"/>
    <w:rsid w:val="001951C7"/>
    <w:rsid w:val="0019571A"/>
    <w:rsid w:val="001A0782"/>
    <w:rsid w:val="001A13FB"/>
    <w:rsid w:val="001A2BAF"/>
    <w:rsid w:val="001A3A69"/>
    <w:rsid w:val="001A40EF"/>
    <w:rsid w:val="001A4343"/>
    <w:rsid w:val="001A4F95"/>
    <w:rsid w:val="001A53A4"/>
    <w:rsid w:val="001A551A"/>
    <w:rsid w:val="001A56DC"/>
    <w:rsid w:val="001A6BDE"/>
    <w:rsid w:val="001A6DAE"/>
    <w:rsid w:val="001A7CC7"/>
    <w:rsid w:val="001B1485"/>
    <w:rsid w:val="001B174B"/>
    <w:rsid w:val="001B1CC0"/>
    <w:rsid w:val="001B231D"/>
    <w:rsid w:val="001B2DF1"/>
    <w:rsid w:val="001B37D6"/>
    <w:rsid w:val="001B4560"/>
    <w:rsid w:val="001B514A"/>
    <w:rsid w:val="001B5D90"/>
    <w:rsid w:val="001B6205"/>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7EF"/>
    <w:rsid w:val="001E095C"/>
    <w:rsid w:val="001E1064"/>
    <w:rsid w:val="001E116B"/>
    <w:rsid w:val="001E1489"/>
    <w:rsid w:val="001E314E"/>
    <w:rsid w:val="001E3A08"/>
    <w:rsid w:val="001E458E"/>
    <w:rsid w:val="001E462D"/>
    <w:rsid w:val="001E4ACF"/>
    <w:rsid w:val="001E4BA9"/>
    <w:rsid w:val="001E675A"/>
    <w:rsid w:val="001F08B8"/>
    <w:rsid w:val="001F16AE"/>
    <w:rsid w:val="001F1DFC"/>
    <w:rsid w:val="001F1F45"/>
    <w:rsid w:val="001F342F"/>
    <w:rsid w:val="001F54E3"/>
    <w:rsid w:val="001F7B69"/>
    <w:rsid w:val="001F7E6E"/>
    <w:rsid w:val="00200BC1"/>
    <w:rsid w:val="00201114"/>
    <w:rsid w:val="00202772"/>
    <w:rsid w:val="00203804"/>
    <w:rsid w:val="002038BE"/>
    <w:rsid w:val="00203CDB"/>
    <w:rsid w:val="00203EDD"/>
    <w:rsid w:val="00204AAE"/>
    <w:rsid w:val="00204F41"/>
    <w:rsid w:val="0020558E"/>
    <w:rsid w:val="002069E4"/>
    <w:rsid w:val="00207725"/>
    <w:rsid w:val="0021015D"/>
    <w:rsid w:val="00210F4D"/>
    <w:rsid w:val="002116BA"/>
    <w:rsid w:val="00212EC4"/>
    <w:rsid w:val="002136AB"/>
    <w:rsid w:val="00213DBD"/>
    <w:rsid w:val="00214876"/>
    <w:rsid w:val="00215E24"/>
    <w:rsid w:val="00216235"/>
    <w:rsid w:val="0021694F"/>
    <w:rsid w:val="00217CB1"/>
    <w:rsid w:val="00220292"/>
    <w:rsid w:val="00220464"/>
    <w:rsid w:val="00222B1E"/>
    <w:rsid w:val="00223B29"/>
    <w:rsid w:val="00223C89"/>
    <w:rsid w:val="002244AD"/>
    <w:rsid w:val="00224B1A"/>
    <w:rsid w:val="00224CD9"/>
    <w:rsid w:val="00225450"/>
    <w:rsid w:val="002255E9"/>
    <w:rsid w:val="00225B34"/>
    <w:rsid w:val="00225C45"/>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2887"/>
    <w:rsid w:val="00244763"/>
    <w:rsid w:val="00244E66"/>
    <w:rsid w:val="00245AE0"/>
    <w:rsid w:val="00245CC7"/>
    <w:rsid w:val="00245F2C"/>
    <w:rsid w:val="0024751C"/>
    <w:rsid w:val="002509A5"/>
    <w:rsid w:val="00250FD7"/>
    <w:rsid w:val="002518E2"/>
    <w:rsid w:val="0025242C"/>
    <w:rsid w:val="0025245F"/>
    <w:rsid w:val="00253528"/>
    <w:rsid w:val="002535D4"/>
    <w:rsid w:val="0025483C"/>
    <w:rsid w:val="00254F41"/>
    <w:rsid w:val="0025566C"/>
    <w:rsid w:val="00257281"/>
    <w:rsid w:val="002606C4"/>
    <w:rsid w:val="00260A36"/>
    <w:rsid w:val="00261FF9"/>
    <w:rsid w:val="00262127"/>
    <w:rsid w:val="00262741"/>
    <w:rsid w:val="002639E4"/>
    <w:rsid w:val="0026469E"/>
    <w:rsid w:val="00264DB0"/>
    <w:rsid w:val="002651AF"/>
    <w:rsid w:val="0026591B"/>
    <w:rsid w:val="002665CA"/>
    <w:rsid w:val="0026787E"/>
    <w:rsid w:val="002679D1"/>
    <w:rsid w:val="00267E30"/>
    <w:rsid w:val="00270426"/>
    <w:rsid w:val="00273D45"/>
    <w:rsid w:val="002740BB"/>
    <w:rsid w:val="00274325"/>
    <w:rsid w:val="00274475"/>
    <w:rsid w:val="0027457A"/>
    <w:rsid w:val="00275218"/>
    <w:rsid w:val="00276693"/>
    <w:rsid w:val="0027694E"/>
    <w:rsid w:val="00276993"/>
    <w:rsid w:val="0027752A"/>
    <w:rsid w:val="0028115C"/>
    <w:rsid w:val="0028174B"/>
    <w:rsid w:val="00282D6B"/>
    <w:rsid w:val="002837A8"/>
    <w:rsid w:val="00283CE7"/>
    <w:rsid w:val="00284BCB"/>
    <w:rsid w:val="0028560B"/>
    <w:rsid w:val="002859EC"/>
    <w:rsid w:val="00287141"/>
    <w:rsid w:val="00287E64"/>
    <w:rsid w:val="00287FBA"/>
    <w:rsid w:val="00290532"/>
    <w:rsid w:val="002908BD"/>
    <w:rsid w:val="00291E45"/>
    <w:rsid w:val="002932E5"/>
    <w:rsid w:val="0029353A"/>
    <w:rsid w:val="00293619"/>
    <w:rsid w:val="0029361E"/>
    <w:rsid w:val="00293BE0"/>
    <w:rsid w:val="0029427D"/>
    <w:rsid w:val="00295B02"/>
    <w:rsid w:val="00296300"/>
    <w:rsid w:val="002967FE"/>
    <w:rsid w:val="002971BF"/>
    <w:rsid w:val="002979CE"/>
    <w:rsid w:val="00297A1A"/>
    <w:rsid w:val="00297B25"/>
    <w:rsid w:val="00297B50"/>
    <w:rsid w:val="002A00C3"/>
    <w:rsid w:val="002A186B"/>
    <w:rsid w:val="002A2001"/>
    <w:rsid w:val="002A2305"/>
    <w:rsid w:val="002A3A6E"/>
    <w:rsid w:val="002A3D22"/>
    <w:rsid w:val="002A4A59"/>
    <w:rsid w:val="002A525F"/>
    <w:rsid w:val="002A6076"/>
    <w:rsid w:val="002A6E79"/>
    <w:rsid w:val="002A702C"/>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4070"/>
    <w:rsid w:val="002D4829"/>
    <w:rsid w:val="002D4853"/>
    <w:rsid w:val="002D4BB3"/>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6937"/>
    <w:rsid w:val="002E7CB8"/>
    <w:rsid w:val="002F0309"/>
    <w:rsid w:val="002F146A"/>
    <w:rsid w:val="002F29DB"/>
    <w:rsid w:val="002F2AEC"/>
    <w:rsid w:val="002F33BC"/>
    <w:rsid w:val="002F3CCF"/>
    <w:rsid w:val="002F420C"/>
    <w:rsid w:val="002F476E"/>
    <w:rsid w:val="002F48AB"/>
    <w:rsid w:val="002F4E08"/>
    <w:rsid w:val="002F52CB"/>
    <w:rsid w:val="002F558E"/>
    <w:rsid w:val="002F5868"/>
    <w:rsid w:val="002F6BD0"/>
    <w:rsid w:val="002F6BD8"/>
    <w:rsid w:val="002F7D1D"/>
    <w:rsid w:val="0030011A"/>
    <w:rsid w:val="003007C1"/>
    <w:rsid w:val="00300C07"/>
    <w:rsid w:val="003022B1"/>
    <w:rsid w:val="00302D84"/>
    <w:rsid w:val="00304B53"/>
    <w:rsid w:val="00307B3B"/>
    <w:rsid w:val="00307C18"/>
    <w:rsid w:val="00310183"/>
    <w:rsid w:val="00310A2F"/>
    <w:rsid w:val="00310B8D"/>
    <w:rsid w:val="0031150C"/>
    <w:rsid w:val="003115D5"/>
    <w:rsid w:val="00311806"/>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0BBE"/>
    <w:rsid w:val="00330EB7"/>
    <w:rsid w:val="00331B52"/>
    <w:rsid w:val="00331FBE"/>
    <w:rsid w:val="003349B6"/>
    <w:rsid w:val="00336682"/>
    <w:rsid w:val="003377C7"/>
    <w:rsid w:val="00340154"/>
    <w:rsid w:val="00341965"/>
    <w:rsid w:val="00342127"/>
    <w:rsid w:val="0034366C"/>
    <w:rsid w:val="00343684"/>
    <w:rsid w:val="00344D90"/>
    <w:rsid w:val="00344F9B"/>
    <w:rsid w:val="003461B0"/>
    <w:rsid w:val="003469F4"/>
    <w:rsid w:val="00346ABD"/>
    <w:rsid w:val="00347B20"/>
    <w:rsid w:val="00350A9A"/>
    <w:rsid w:val="00350EEC"/>
    <w:rsid w:val="003516BB"/>
    <w:rsid w:val="003519AD"/>
    <w:rsid w:val="00356E16"/>
    <w:rsid w:val="0035732D"/>
    <w:rsid w:val="003578FE"/>
    <w:rsid w:val="00357D38"/>
    <w:rsid w:val="00360000"/>
    <w:rsid w:val="0036061D"/>
    <w:rsid w:val="00360B6D"/>
    <w:rsid w:val="00360D35"/>
    <w:rsid w:val="003612FD"/>
    <w:rsid w:val="00361A26"/>
    <w:rsid w:val="003622A5"/>
    <w:rsid w:val="003629AC"/>
    <w:rsid w:val="00362D13"/>
    <w:rsid w:val="00364575"/>
    <w:rsid w:val="00364D1A"/>
    <w:rsid w:val="00364DC0"/>
    <w:rsid w:val="00365752"/>
    <w:rsid w:val="00366005"/>
    <w:rsid w:val="003664A8"/>
    <w:rsid w:val="00366F4B"/>
    <w:rsid w:val="0036754B"/>
    <w:rsid w:val="00367B2C"/>
    <w:rsid w:val="003703C1"/>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4BE"/>
    <w:rsid w:val="00383CCC"/>
    <w:rsid w:val="00383DA3"/>
    <w:rsid w:val="0038489E"/>
    <w:rsid w:val="00384AD6"/>
    <w:rsid w:val="003852AB"/>
    <w:rsid w:val="003852B0"/>
    <w:rsid w:val="00390D4B"/>
    <w:rsid w:val="00390DFE"/>
    <w:rsid w:val="003912ED"/>
    <w:rsid w:val="003917A5"/>
    <w:rsid w:val="00391E7F"/>
    <w:rsid w:val="00392074"/>
    <w:rsid w:val="00392976"/>
    <w:rsid w:val="00393417"/>
    <w:rsid w:val="00396A0A"/>
    <w:rsid w:val="00396DE2"/>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4EC6"/>
    <w:rsid w:val="003B5404"/>
    <w:rsid w:val="003B6DAB"/>
    <w:rsid w:val="003B77DB"/>
    <w:rsid w:val="003B7A71"/>
    <w:rsid w:val="003B7CD9"/>
    <w:rsid w:val="003C08F1"/>
    <w:rsid w:val="003C0B38"/>
    <w:rsid w:val="003C1824"/>
    <w:rsid w:val="003C1C93"/>
    <w:rsid w:val="003C3CE5"/>
    <w:rsid w:val="003C5972"/>
    <w:rsid w:val="003C59A1"/>
    <w:rsid w:val="003C5F18"/>
    <w:rsid w:val="003C6E02"/>
    <w:rsid w:val="003C7F14"/>
    <w:rsid w:val="003D03F2"/>
    <w:rsid w:val="003D1651"/>
    <w:rsid w:val="003D1ACA"/>
    <w:rsid w:val="003D2011"/>
    <w:rsid w:val="003D2B3D"/>
    <w:rsid w:val="003D351C"/>
    <w:rsid w:val="003D45FA"/>
    <w:rsid w:val="003D67A8"/>
    <w:rsid w:val="003D6A88"/>
    <w:rsid w:val="003D7001"/>
    <w:rsid w:val="003D7861"/>
    <w:rsid w:val="003E03A3"/>
    <w:rsid w:val="003E1DDF"/>
    <w:rsid w:val="003E1E0C"/>
    <w:rsid w:val="003E3E72"/>
    <w:rsid w:val="003E3F53"/>
    <w:rsid w:val="003E4B2E"/>
    <w:rsid w:val="003E5227"/>
    <w:rsid w:val="003E5273"/>
    <w:rsid w:val="003E5E34"/>
    <w:rsid w:val="003E5FC4"/>
    <w:rsid w:val="003E6114"/>
    <w:rsid w:val="003E61C3"/>
    <w:rsid w:val="003E647B"/>
    <w:rsid w:val="003E79BF"/>
    <w:rsid w:val="003E7DB2"/>
    <w:rsid w:val="003F13EE"/>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63AE"/>
    <w:rsid w:val="0040734E"/>
    <w:rsid w:val="0040756E"/>
    <w:rsid w:val="00410B17"/>
    <w:rsid w:val="00410CCC"/>
    <w:rsid w:val="00411527"/>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4A70"/>
    <w:rsid w:val="004255C5"/>
    <w:rsid w:val="0042584B"/>
    <w:rsid w:val="00425FEF"/>
    <w:rsid w:val="0042669F"/>
    <w:rsid w:val="004305CE"/>
    <w:rsid w:val="0043072D"/>
    <w:rsid w:val="00430B85"/>
    <w:rsid w:val="00430E22"/>
    <w:rsid w:val="0043133D"/>
    <w:rsid w:val="00433944"/>
    <w:rsid w:val="00434764"/>
    <w:rsid w:val="00434BE7"/>
    <w:rsid w:val="00434C31"/>
    <w:rsid w:val="00435271"/>
    <w:rsid w:val="004352B5"/>
    <w:rsid w:val="004361C4"/>
    <w:rsid w:val="00436E1D"/>
    <w:rsid w:val="0043731C"/>
    <w:rsid w:val="00437401"/>
    <w:rsid w:val="00437929"/>
    <w:rsid w:val="00440FCF"/>
    <w:rsid w:val="0044230D"/>
    <w:rsid w:val="004423B2"/>
    <w:rsid w:val="00443B0A"/>
    <w:rsid w:val="00446711"/>
    <w:rsid w:val="00447767"/>
    <w:rsid w:val="0045020A"/>
    <w:rsid w:val="00452F7A"/>
    <w:rsid w:val="0045344C"/>
    <w:rsid w:val="00453E1C"/>
    <w:rsid w:val="00454947"/>
    <w:rsid w:val="00455544"/>
    <w:rsid w:val="0045638C"/>
    <w:rsid w:val="00456D4B"/>
    <w:rsid w:val="004614D1"/>
    <w:rsid w:val="00461852"/>
    <w:rsid w:val="00463149"/>
    <w:rsid w:val="0046399B"/>
    <w:rsid w:val="00464461"/>
    <w:rsid w:val="00464A42"/>
    <w:rsid w:val="00464D9A"/>
    <w:rsid w:val="0046506A"/>
    <w:rsid w:val="0046532E"/>
    <w:rsid w:val="00465999"/>
    <w:rsid w:val="00466E7D"/>
    <w:rsid w:val="00466E8F"/>
    <w:rsid w:val="00470CAF"/>
    <w:rsid w:val="004710AD"/>
    <w:rsid w:val="00471C83"/>
    <w:rsid w:val="004728BA"/>
    <w:rsid w:val="00473666"/>
    <w:rsid w:val="00473C7F"/>
    <w:rsid w:val="00474D7D"/>
    <w:rsid w:val="00475016"/>
    <w:rsid w:val="004755E4"/>
    <w:rsid w:val="0047596F"/>
    <w:rsid w:val="00475AC9"/>
    <w:rsid w:val="00476298"/>
    <w:rsid w:val="004801D0"/>
    <w:rsid w:val="004803B6"/>
    <w:rsid w:val="00480AAD"/>
    <w:rsid w:val="0048110D"/>
    <w:rsid w:val="004813B1"/>
    <w:rsid w:val="00481B75"/>
    <w:rsid w:val="0048223C"/>
    <w:rsid w:val="004829FC"/>
    <w:rsid w:val="00482B39"/>
    <w:rsid w:val="00482D55"/>
    <w:rsid w:val="00482DD6"/>
    <w:rsid w:val="00484662"/>
    <w:rsid w:val="00484C15"/>
    <w:rsid w:val="004852EA"/>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BDF"/>
    <w:rsid w:val="004A16D4"/>
    <w:rsid w:val="004A2C1F"/>
    <w:rsid w:val="004A2E2F"/>
    <w:rsid w:val="004A3142"/>
    <w:rsid w:val="004A36C4"/>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5C8B"/>
    <w:rsid w:val="004F758E"/>
    <w:rsid w:val="0050024A"/>
    <w:rsid w:val="0050157C"/>
    <w:rsid w:val="00502AC7"/>
    <w:rsid w:val="0050412A"/>
    <w:rsid w:val="00504226"/>
    <w:rsid w:val="00504995"/>
    <w:rsid w:val="00504B7E"/>
    <w:rsid w:val="00505B65"/>
    <w:rsid w:val="00505EE7"/>
    <w:rsid w:val="00506DB9"/>
    <w:rsid w:val="00507227"/>
    <w:rsid w:val="0050744C"/>
    <w:rsid w:val="00507DDA"/>
    <w:rsid w:val="00510B66"/>
    <w:rsid w:val="00510CF5"/>
    <w:rsid w:val="00511790"/>
    <w:rsid w:val="00511B4F"/>
    <w:rsid w:val="005121FC"/>
    <w:rsid w:val="00512736"/>
    <w:rsid w:val="00514D0E"/>
    <w:rsid w:val="005156C9"/>
    <w:rsid w:val="005207D3"/>
    <w:rsid w:val="00521420"/>
    <w:rsid w:val="005222B6"/>
    <w:rsid w:val="00522A3F"/>
    <w:rsid w:val="00523F88"/>
    <w:rsid w:val="005252B3"/>
    <w:rsid w:val="00526EBE"/>
    <w:rsid w:val="00527F5E"/>
    <w:rsid w:val="005301E1"/>
    <w:rsid w:val="00530F57"/>
    <w:rsid w:val="00532002"/>
    <w:rsid w:val="005324D7"/>
    <w:rsid w:val="005329F9"/>
    <w:rsid w:val="00532A2C"/>
    <w:rsid w:val="005338F6"/>
    <w:rsid w:val="00534025"/>
    <w:rsid w:val="00534D72"/>
    <w:rsid w:val="00534EF7"/>
    <w:rsid w:val="00535375"/>
    <w:rsid w:val="00535460"/>
    <w:rsid w:val="005376DF"/>
    <w:rsid w:val="005378BB"/>
    <w:rsid w:val="005378F3"/>
    <w:rsid w:val="005411B1"/>
    <w:rsid w:val="00542498"/>
    <w:rsid w:val="005450AD"/>
    <w:rsid w:val="00547F57"/>
    <w:rsid w:val="005508EB"/>
    <w:rsid w:val="0055206F"/>
    <w:rsid w:val="005541E2"/>
    <w:rsid w:val="00554768"/>
    <w:rsid w:val="00554C3D"/>
    <w:rsid w:val="00555FF3"/>
    <w:rsid w:val="005560AC"/>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20FD"/>
    <w:rsid w:val="005726EF"/>
    <w:rsid w:val="005727EA"/>
    <w:rsid w:val="00572C44"/>
    <w:rsid w:val="00572D04"/>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818"/>
    <w:rsid w:val="00591BC7"/>
    <w:rsid w:val="00591DA2"/>
    <w:rsid w:val="00593135"/>
    <w:rsid w:val="005932A4"/>
    <w:rsid w:val="00593DCE"/>
    <w:rsid w:val="00593E52"/>
    <w:rsid w:val="00594D67"/>
    <w:rsid w:val="00595BE7"/>
    <w:rsid w:val="0059754B"/>
    <w:rsid w:val="005A000C"/>
    <w:rsid w:val="005A0429"/>
    <w:rsid w:val="005A08C8"/>
    <w:rsid w:val="005A093C"/>
    <w:rsid w:val="005A2491"/>
    <w:rsid w:val="005A29A1"/>
    <w:rsid w:val="005A57DA"/>
    <w:rsid w:val="005A5A6D"/>
    <w:rsid w:val="005A635B"/>
    <w:rsid w:val="005A6AF4"/>
    <w:rsid w:val="005B0AD2"/>
    <w:rsid w:val="005B1B64"/>
    <w:rsid w:val="005B1DBB"/>
    <w:rsid w:val="005B2BD2"/>
    <w:rsid w:val="005B3B02"/>
    <w:rsid w:val="005B3FB4"/>
    <w:rsid w:val="005B4266"/>
    <w:rsid w:val="005B4527"/>
    <w:rsid w:val="005B4F0D"/>
    <w:rsid w:val="005B4FAC"/>
    <w:rsid w:val="005B635F"/>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60D2"/>
    <w:rsid w:val="005D6BFC"/>
    <w:rsid w:val="005D77EB"/>
    <w:rsid w:val="005E02C1"/>
    <w:rsid w:val="005E054E"/>
    <w:rsid w:val="005E14D0"/>
    <w:rsid w:val="005E200C"/>
    <w:rsid w:val="005E2C1B"/>
    <w:rsid w:val="005E2E6A"/>
    <w:rsid w:val="005E4ECD"/>
    <w:rsid w:val="005E586C"/>
    <w:rsid w:val="005E5B1E"/>
    <w:rsid w:val="005E652B"/>
    <w:rsid w:val="005E685B"/>
    <w:rsid w:val="005E6979"/>
    <w:rsid w:val="005E6FE1"/>
    <w:rsid w:val="005E7044"/>
    <w:rsid w:val="005E7EE7"/>
    <w:rsid w:val="005F00C9"/>
    <w:rsid w:val="005F0493"/>
    <w:rsid w:val="005F1BD9"/>
    <w:rsid w:val="005F2CA6"/>
    <w:rsid w:val="005F31D5"/>
    <w:rsid w:val="005F3A4C"/>
    <w:rsid w:val="005F4442"/>
    <w:rsid w:val="005F4DCA"/>
    <w:rsid w:val="005F5B52"/>
    <w:rsid w:val="005F608E"/>
    <w:rsid w:val="005F70C7"/>
    <w:rsid w:val="005F72BA"/>
    <w:rsid w:val="00600AEB"/>
    <w:rsid w:val="00600F31"/>
    <w:rsid w:val="00601C53"/>
    <w:rsid w:val="006036F8"/>
    <w:rsid w:val="0060386B"/>
    <w:rsid w:val="006039DB"/>
    <w:rsid w:val="00603F19"/>
    <w:rsid w:val="00603F9B"/>
    <w:rsid w:val="00604281"/>
    <w:rsid w:val="00604A1E"/>
    <w:rsid w:val="0060558A"/>
    <w:rsid w:val="00607214"/>
    <w:rsid w:val="00607CCD"/>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C1"/>
    <w:rsid w:val="00635986"/>
    <w:rsid w:val="00637248"/>
    <w:rsid w:val="00640F8B"/>
    <w:rsid w:val="00641A13"/>
    <w:rsid w:val="00641D8E"/>
    <w:rsid w:val="00642C2C"/>
    <w:rsid w:val="00643F32"/>
    <w:rsid w:val="00644D51"/>
    <w:rsid w:val="00646288"/>
    <w:rsid w:val="00646DB6"/>
    <w:rsid w:val="00647152"/>
    <w:rsid w:val="00650A2E"/>
    <w:rsid w:val="00651B87"/>
    <w:rsid w:val="00653440"/>
    <w:rsid w:val="006534FF"/>
    <w:rsid w:val="00654B7D"/>
    <w:rsid w:val="00656B0B"/>
    <w:rsid w:val="00656E4A"/>
    <w:rsid w:val="00657A47"/>
    <w:rsid w:val="00657A8C"/>
    <w:rsid w:val="00660EAB"/>
    <w:rsid w:val="006617D5"/>
    <w:rsid w:val="00662055"/>
    <w:rsid w:val="0066294D"/>
    <w:rsid w:val="006649AF"/>
    <w:rsid w:val="0066526B"/>
    <w:rsid w:val="006673AC"/>
    <w:rsid w:val="006674F4"/>
    <w:rsid w:val="00670DC7"/>
    <w:rsid w:val="00670E89"/>
    <w:rsid w:val="00670FE7"/>
    <w:rsid w:val="0067102B"/>
    <w:rsid w:val="00671120"/>
    <w:rsid w:val="00671BEB"/>
    <w:rsid w:val="006722F6"/>
    <w:rsid w:val="00672C07"/>
    <w:rsid w:val="0067462E"/>
    <w:rsid w:val="00674B87"/>
    <w:rsid w:val="006759C8"/>
    <w:rsid w:val="0067672F"/>
    <w:rsid w:val="006775CC"/>
    <w:rsid w:val="00677F32"/>
    <w:rsid w:val="00680162"/>
    <w:rsid w:val="006804EB"/>
    <w:rsid w:val="0068097E"/>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3B0F"/>
    <w:rsid w:val="00694A8E"/>
    <w:rsid w:val="0069642B"/>
    <w:rsid w:val="00696477"/>
    <w:rsid w:val="00696C66"/>
    <w:rsid w:val="00696E74"/>
    <w:rsid w:val="00697A73"/>
    <w:rsid w:val="006A1844"/>
    <w:rsid w:val="006A2712"/>
    <w:rsid w:val="006A3067"/>
    <w:rsid w:val="006A396A"/>
    <w:rsid w:val="006A40C3"/>
    <w:rsid w:val="006A4C74"/>
    <w:rsid w:val="006A4F7E"/>
    <w:rsid w:val="006A6363"/>
    <w:rsid w:val="006A69FC"/>
    <w:rsid w:val="006A7885"/>
    <w:rsid w:val="006B1465"/>
    <w:rsid w:val="006B2623"/>
    <w:rsid w:val="006B36F2"/>
    <w:rsid w:val="006B5657"/>
    <w:rsid w:val="006B5F18"/>
    <w:rsid w:val="006B64AC"/>
    <w:rsid w:val="006B6C0F"/>
    <w:rsid w:val="006B78A5"/>
    <w:rsid w:val="006B7C47"/>
    <w:rsid w:val="006C0798"/>
    <w:rsid w:val="006C14D8"/>
    <w:rsid w:val="006C1C34"/>
    <w:rsid w:val="006C226B"/>
    <w:rsid w:val="006C2721"/>
    <w:rsid w:val="006C3865"/>
    <w:rsid w:val="006C42D9"/>
    <w:rsid w:val="006C4552"/>
    <w:rsid w:val="006C4AF3"/>
    <w:rsid w:val="006C5165"/>
    <w:rsid w:val="006C57B0"/>
    <w:rsid w:val="006C6267"/>
    <w:rsid w:val="006C6E91"/>
    <w:rsid w:val="006C7556"/>
    <w:rsid w:val="006D063E"/>
    <w:rsid w:val="006D1BDC"/>
    <w:rsid w:val="006D22B9"/>
    <w:rsid w:val="006D2F18"/>
    <w:rsid w:val="006D3FDA"/>
    <w:rsid w:val="006D4609"/>
    <w:rsid w:val="006D57E3"/>
    <w:rsid w:val="006D5C89"/>
    <w:rsid w:val="006D616D"/>
    <w:rsid w:val="006D74A9"/>
    <w:rsid w:val="006D797F"/>
    <w:rsid w:val="006D7BCF"/>
    <w:rsid w:val="006E2F5F"/>
    <w:rsid w:val="006E4DA1"/>
    <w:rsid w:val="006E4DB4"/>
    <w:rsid w:val="006E5A61"/>
    <w:rsid w:val="006E6952"/>
    <w:rsid w:val="006F0EB4"/>
    <w:rsid w:val="006F136C"/>
    <w:rsid w:val="006F13AF"/>
    <w:rsid w:val="006F1818"/>
    <w:rsid w:val="006F1F31"/>
    <w:rsid w:val="006F2E0B"/>
    <w:rsid w:val="006F2E96"/>
    <w:rsid w:val="006F353D"/>
    <w:rsid w:val="006F3597"/>
    <w:rsid w:val="006F466C"/>
    <w:rsid w:val="006F4BE3"/>
    <w:rsid w:val="006F4F6D"/>
    <w:rsid w:val="006F558E"/>
    <w:rsid w:val="006F58E7"/>
    <w:rsid w:val="006F615E"/>
    <w:rsid w:val="006F6387"/>
    <w:rsid w:val="006F650C"/>
    <w:rsid w:val="006F67F3"/>
    <w:rsid w:val="006F6FC3"/>
    <w:rsid w:val="007000D8"/>
    <w:rsid w:val="00700441"/>
    <w:rsid w:val="007004A5"/>
    <w:rsid w:val="00700B0B"/>
    <w:rsid w:val="00702A2A"/>
    <w:rsid w:val="00702F78"/>
    <w:rsid w:val="0070323F"/>
    <w:rsid w:val="007049DB"/>
    <w:rsid w:val="00704B18"/>
    <w:rsid w:val="00705358"/>
    <w:rsid w:val="0070563B"/>
    <w:rsid w:val="00705B61"/>
    <w:rsid w:val="00706F85"/>
    <w:rsid w:val="00710330"/>
    <w:rsid w:val="00710A5F"/>
    <w:rsid w:val="0071202E"/>
    <w:rsid w:val="007128BD"/>
    <w:rsid w:val="00712C7E"/>
    <w:rsid w:val="007135D7"/>
    <w:rsid w:val="00715AD8"/>
    <w:rsid w:val="007167F9"/>
    <w:rsid w:val="00717428"/>
    <w:rsid w:val="0071743F"/>
    <w:rsid w:val="00717CA4"/>
    <w:rsid w:val="00721E45"/>
    <w:rsid w:val="00722C7F"/>
    <w:rsid w:val="00723A0E"/>
    <w:rsid w:val="00723A72"/>
    <w:rsid w:val="00724E3E"/>
    <w:rsid w:val="00725E44"/>
    <w:rsid w:val="00726A25"/>
    <w:rsid w:val="00726B2A"/>
    <w:rsid w:val="00726E23"/>
    <w:rsid w:val="00727F88"/>
    <w:rsid w:val="0073039D"/>
    <w:rsid w:val="007311DC"/>
    <w:rsid w:val="00731277"/>
    <w:rsid w:val="00731634"/>
    <w:rsid w:val="00732A0E"/>
    <w:rsid w:val="00732D6C"/>
    <w:rsid w:val="00732FC6"/>
    <w:rsid w:val="00733DF9"/>
    <w:rsid w:val="00734720"/>
    <w:rsid w:val="007353FF"/>
    <w:rsid w:val="007371C3"/>
    <w:rsid w:val="00737770"/>
    <w:rsid w:val="00737E04"/>
    <w:rsid w:val="00740C2D"/>
    <w:rsid w:val="00741102"/>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355"/>
    <w:rsid w:val="00761CF3"/>
    <w:rsid w:val="0076248B"/>
    <w:rsid w:val="007637CB"/>
    <w:rsid w:val="0076417E"/>
    <w:rsid w:val="00765EC2"/>
    <w:rsid w:val="00766338"/>
    <w:rsid w:val="00766EB6"/>
    <w:rsid w:val="007672D0"/>
    <w:rsid w:val="0076751C"/>
    <w:rsid w:val="00770E9C"/>
    <w:rsid w:val="00771602"/>
    <w:rsid w:val="00771EAD"/>
    <w:rsid w:val="00772C67"/>
    <w:rsid w:val="00773301"/>
    <w:rsid w:val="007746E1"/>
    <w:rsid w:val="00775676"/>
    <w:rsid w:val="0077590E"/>
    <w:rsid w:val="00780C3D"/>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1EB5"/>
    <w:rsid w:val="007A345E"/>
    <w:rsid w:val="007A3BA6"/>
    <w:rsid w:val="007A3E80"/>
    <w:rsid w:val="007A6740"/>
    <w:rsid w:val="007A6AA3"/>
    <w:rsid w:val="007A6E3F"/>
    <w:rsid w:val="007A74C1"/>
    <w:rsid w:val="007A779D"/>
    <w:rsid w:val="007B0611"/>
    <w:rsid w:val="007B0689"/>
    <w:rsid w:val="007B0FE8"/>
    <w:rsid w:val="007B1209"/>
    <w:rsid w:val="007B17B0"/>
    <w:rsid w:val="007B313D"/>
    <w:rsid w:val="007B3CA6"/>
    <w:rsid w:val="007B4508"/>
    <w:rsid w:val="007B45B0"/>
    <w:rsid w:val="007B49DC"/>
    <w:rsid w:val="007B570E"/>
    <w:rsid w:val="007B5C5D"/>
    <w:rsid w:val="007B5DED"/>
    <w:rsid w:val="007B61B2"/>
    <w:rsid w:val="007B7323"/>
    <w:rsid w:val="007C0FC4"/>
    <w:rsid w:val="007C13A2"/>
    <w:rsid w:val="007C1E7A"/>
    <w:rsid w:val="007C4A85"/>
    <w:rsid w:val="007C4C8F"/>
    <w:rsid w:val="007C6297"/>
    <w:rsid w:val="007C641D"/>
    <w:rsid w:val="007C7028"/>
    <w:rsid w:val="007C707C"/>
    <w:rsid w:val="007C7164"/>
    <w:rsid w:val="007C71D0"/>
    <w:rsid w:val="007C7639"/>
    <w:rsid w:val="007D0588"/>
    <w:rsid w:val="007D05F7"/>
    <w:rsid w:val="007D09CA"/>
    <w:rsid w:val="007D2895"/>
    <w:rsid w:val="007D3959"/>
    <w:rsid w:val="007D479C"/>
    <w:rsid w:val="007D4D8D"/>
    <w:rsid w:val="007D543C"/>
    <w:rsid w:val="007D5E76"/>
    <w:rsid w:val="007D77C0"/>
    <w:rsid w:val="007D7CAD"/>
    <w:rsid w:val="007E0186"/>
    <w:rsid w:val="007E11CC"/>
    <w:rsid w:val="007E22E3"/>
    <w:rsid w:val="007E2D51"/>
    <w:rsid w:val="007E367D"/>
    <w:rsid w:val="007E3BA7"/>
    <w:rsid w:val="007E45C8"/>
    <w:rsid w:val="007E4791"/>
    <w:rsid w:val="007E4D20"/>
    <w:rsid w:val="007E5A04"/>
    <w:rsid w:val="007E707A"/>
    <w:rsid w:val="007E7446"/>
    <w:rsid w:val="007E7E9E"/>
    <w:rsid w:val="007F03F0"/>
    <w:rsid w:val="007F098A"/>
    <w:rsid w:val="007F0DD6"/>
    <w:rsid w:val="007F1B19"/>
    <w:rsid w:val="007F1F69"/>
    <w:rsid w:val="007F22D4"/>
    <w:rsid w:val="007F3059"/>
    <w:rsid w:val="007F4795"/>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BB5"/>
    <w:rsid w:val="00806D21"/>
    <w:rsid w:val="008073FD"/>
    <w:rsid w:val="00810A24"/>
    <w:rsid w:val="00810F2F"/>
    <w:rsid w:val="008112E5"/>
    <w:rsid w:val="00811ABF"/>
    <w:rsid w:val="00811C1A"/>
    <w:rsid w:val="008130CC"/>
    <w:rsid w:val="00813453"/>
    <w:rsid w:val="00813BB6"/>
    <w:rsid w:val="008142FD"/>
    <w:rsid w:val="00814E0F"/>
    <w:rsid w:val="00816337"/>
    <w:rsid w:val="0081753B"/>
    <w:rsid w:val="00817F3E"/>
    <w:rsid w:val="00817FA1"/>
    <w:rsid w:val="00820AE2"/>
    <w:rsid w:val="00821B51"/>
    <w:rsid w:val="00821C19"/>
    <w:rsid w:val="00822C29"/>
    <w:rsid w:val="00822E30"/>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6E48"/>
    <w:rsid w:val="008404D4"/>
    <w:rsid w:val="00840CDA"/>
    <w:rsid w:val="00840ED8"/>
    <w:rsid w:val="00843B34"/>
    <w:rsid w:val="00844D92"/>
    <w:rsid w:val="008468F1"/>
    <w:rsid w:val="00846A48"/>
    <w:rsid w:val="00847C9C"/>
    <w:rsid w:val="0085117F"/>
    <w:rsid w:val="00851C0E"/>
    <w:rsid w:val="00852010"/>
    <w:rsid w:val="0085318C"/>
    <w:rsid w:val="00853A0B"/>
    <w:rsid w:val="00853F56"/>
    <w:rsid w:val="008546BF"/>
    <w:rsid w:val="00855FE9"/>
    <w:rsid w:val="0085683F"/>
    <w:rsid w:val="00857D57"/>
    <w:rsid w:val="00860880"/>
    <w:rsid w:val="00861421"/>
    <w:rsid w:val="00861942"/>
    <w:rsid w:val="00861C13"/>
    <w:rsid w:val="00862073"/>
    <w:rsid w:val="00862E27"/>
    <w:rsid w:val="008638BF"/>
    <w:rsid w:val="00863D79"/>
    <w:rsid w:val="008641EF"/>
    <w:rsid w:val="008651CD"/>
    <w:rsid w:val="00865EFF"/>
    <w:rsid w:val="008661B0"/>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88C"/>
    <w:rsid w:val="008806EB"/>
    <w:rsid w:val="00880E46"/>
    <w:rsid w:val="00881873"/>
    <w:rsid w:val="0088296D"/>
    <w:rsid w:val="00883193"/>
    <w:rsid w:val="008837FB"/>
    <w:rsid w:val="00884BEA"/>
    <w:rsid w:val="0088508C"/>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CC5"/>
    <w:rsid w:val="00893438"/>
    <w:rsid w:val="008947A4"/>
    <w:rsid w:val="00895036"/>
    <w:rsid w:val="00895B30"/>
    <w:rsid w:val="008A07F7"/>
    <w:rsid w:val="008A1041"/>
    <w:rsid w:val="008A3319"/>
    <w:rsid w:val="008A4791"/>
    <w:rsid w:val="008A4977"/>
    <w:rsid w:val="008A6271"/>
    <w:rsid w:val="008A655F"/>
    <w:rsid w:val="008A67E5"/>
    <w:rsid w:val="008A71F4"/>
    <w:rsid w:val="008A7606"/>
    <w:rsid w:val="008B01D5"/>
    <w:rsid w:val="008B0389"/>
    <w:rsid w:val="008B0B68"/>
    <w:rsid w:val="008B2133"/>
    <w:rsid w:val="008B24AE"/>
    <w:rsid w:val="008B3871"/>
    <w:rsid w:val="008B3EEA"/>
    <w:rsid w:val="008B42C4"/>
    <w:rsid w:val="008B4522"/>
    <w:rsid w:val="008B474C"/>
    <w:rsid w:val="008B4E1E"/>
    <w:rsid w:val="008B52E1"/>
    <w:rsid w:val="008B6B78"/>
    <w:rsid w:val="008B72A3"/>
    <w:rsid w:val="008C0DCF"/>
    <w:rsid w:val="008C175A"/>
    <w:rsid w:val="008C17B2"/>
    <w:rsid w:val="008C1E0C"/>
    <w:rsid w:val="008C4849"/>
    <w:rsid w:val="008C573C"/>
    <w:rsid w:val="008C5848"/>
    <w:rsid w:val="008C5C3F"/>
    <w:rsid w:val="008C6C21"/>
    <w:rsid w:val="008C7698"/>
    <w:rsid w:val="008D0065"/>
    <w:rsid w:val="008D131E"/>
    <w:rsid w:val="008D22BF"/>
    <w:rsid w:val="008D332C"/>
    <w:rsid w:val="008D4CE2"/>
    <w:rsid w:val="008D4F31"/>
    <w:rsid w:val="008D513F"/>
    <w:rsid w:val="008D53FC"/>
    <w:rsid w:val="008D5A1A"/>
    <w:rsid w:val="008D5B63"/>
    <w:rsid w:val="008D609F"/>
    <w:rsid w:val="008D7C9D"/>
    <w:rsid w:val="008E03CC"/>
    <w:rsid w:val="008E04C0"/>
    <w:rsid w:val="008E0992"/>
    <w:rsid w:val="008E0AC8"/>
    <w:rsid w:val="008E14CD"/>
    <w:rsid w:val="008E14E4"/>
    <w:rsid w:val="008E1632"/>
    <w:rsid w:val="008E1AC6"/>
    <w:rsid w:val="008E2D87"/>
    <w:rsid w:val="008E3E9D"/>
    <w:rsid w:val="008E3FB2"/>
    <w:rsid w:val="008E49FC"/>
    <w:rsid w:val="008E4B88"/>
    <w:rsid w:val="008E5EBC"/>
    <w:rsid w:val="008E6780"/>
    <w:rsid w:val="008E68A1"/>
    <w:rsid w:val="008E6E03"/>
    <w:rsid w:val="008E7270"/>
    <w:rsid w:val="008E73FE"/>
    <w:rsid w:val="008E78B3"/>
    <w:rsid w:val="008F01D1"/>
    <w:rsid w:val="008F0676"/>
    <w:rsid w:val="008F0DBA"/>
    <w:rsid w:val="008F1905"/>
    <w:rsid w:val="008F1B4D"/>
    <w:rsid w:val="008F1CC4"/>
    <w:rsid w:val="008F1CC6"/>
    <w:rsid w:val="008F1ECA"/>
    <w:rsid w:val="008F244F"/>
    <w:rsid w:val="008F4628"/>
    <w:rsid w:val="008F552F"/>
    <w:rsid w:val="008F5EC9"/>
    <w:rsid w:val="00901E8B"/>
    <w:rsid w:val="00902FB1"/>
    <w:rsid w:val="00903251"/>
    <w:rsid w:val="00903A86"/>
    <w:rsid w:val="009049F6"/>
    <w:rsid w:val="00905811"/>
    <w:rsid w:val="00905E8F"/>
    <w:rsid w:val="00907342"/>
    <w:rsid w:val="00907350"/>
    <w:rsid w:val="009073AF"/>
    <w:rsid w:val="00910FDE"/>
    <w:rsid w:val="009110FD"/>
    <w:rsid w:val="0091179E"/>
    <w:rsid w:val="009125BE"/>
    <w:rsid w:val="009130F2"/>
    <w:rsid w:val="0091489F"/>
    <w:rsid w:val="00914F35"/>
    <w:rsid w:val="009151B3"/>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3047"/>
    <w:rsid w:val="009331C0"/>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185"/>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33DB"/>
    <w:rsid w:val="009837D4"/>
    <w:rsid w:val="009839F8"/>
    <w:rsid w:val="009848A5"/>
    <w:rsid w:val="00984B5C"/>
    <w:rsid w:val="0098545A"/>
    <w:rsid w:val="00985B21"/>
    <w:rsid w:val="0098628C"/>
    <w:rsid w:val="00986B1C"/>
    <w:rsid w:val="00987F2A"/>
    <w:rsid w:val="009915DB"/>
    <w:rsid w:val="00992942"/>
    <w:rsid w:val="009931E2"/>
    <w:rsid w:val="0099382E"/>
    <w:rsid w:val="00993B72"/>
    <w:rsid w:val="00993F70"/>
    <w:rsid w:val="00995259"/>
    <w:rsid w:val="0099537C"/>
    <w:rsid w:val="0099568B"/>
    <w:rsid w:val="009957D3"/>
    <w:rsid w:val="00995E70"/>
    <w:rsid w:val="00997E43"/>
    <w:rsid w:val="009A004B"/>
    <w:rsid w:val="009A062A"/>
    <w:rsid w:val="009A15A8"/>
    <w:rsid w:val="009A1782"/>
    <w:rsid w:val="009A1F89"/>
    <w:rsid w:val="009A3945"/>
    <w:rsid w:val="009A48EC"/>
    <w:rsid w:val="009A4B8A"/>
    <w:rsid w:val="009A509C"/>
    <w:rsid w:val="009A54B9"/>
    <w:rsid w:val="009A5FDD"/>
    <w:rsid w:val="009A7623"/>
    <w:rsid w:val="009A7762"/>
    <w:rsid w:val="009B0FC1"/>
    <w:rsid w:val="009B23EF"/>
    <w:rsid w:val="009B2E93"/>
    <w:rsid w:val="009B2FEA"/>
    <w:rsid w:val="009B3364"/>
    <w:rsid w:val="009B3DA4"/>
    <w:rsid w:val="009B4823"/>
    <w:rsid w:val="009B6713"/>
    <w:rsid w:val="009B7257"/>
    <w:rsid w:val="009B75DC"/>
    <w:rsid w:val="009C067D"/>
    <w:rsid w:val="009C1836"/>
    <w:rsid w:val="009C2618"/>
    <w:rsid w:val="009C2D10"/>
    <w:rsid w:val="009C3297"/>
    <w:rsid w:val="009C366D"/>
    <w:rsid w:val="009C3CD0"/>
    <w:rsid w:val="009C4404"/>
    <w:rsid w:val="009C44B7"/>
    <w:rsid w:val="009C5285"/>
    <w:rsid w:val="009C758B"/>
    <w:rsid w:val="009C75E8"/>
    <w:rsid w:val="009D0EC0"/>
    <w:rsid w:val="009D2340"/>
    <w:rsid w:val="009D2419"/>
    <w:rsid w:val="009D2F4C"/>
    <w:rsid w:val="009D3C5D"/>
    <w:rsid w:val="009D3DEC"/>
    <w:rsid w:val="009D5A48"/>
    <w:rsid w:val="009D5CD5"/>
    <w:rsid w:val="009D623D"/>
    <w:rsid w:val="009D6F76"/>
    <w:rsid w:val="009D6F7B"/>
    <w:rsid w:val="009D7B31"/>
    <w:rsid w:val="009D7C56"/>
    <w:rsid w:val="009E0EDC"/>
    <w:rsid w:val="009E19C0"/>
    <w:rsid w:val="009E25CD"/>
    <w:rsid w:val="009E3FE7"/>
    <w:rsid w:val="009E44EC"/>
    <w:rsid w:val="009E4EF9"/>
    <w:rsid w:val="009E6896"/>
    <w:rsid w:val="009E70A0"/>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1A1"/>
    <w:rsid w:val="00A028A6"/>
    <w:rsid w:val="00A03395"/>
    <w:rsid w:val="00A03529"/>
    <w:rsid w:val="00A049CC"/>
    <w:rsid w:val="00A0543C"/>
    <w:rsid w:val="00A0557B"/>
    <w:rsid w:val="00A07425"/>
    <w:rsid w:val="00A10B78"/>
    <w:rsid w:val="00A10FD3"/>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6812"/>
    <w:rsid w:val="00A2691C"/>
    <w:rsid w:val="00A2767C"/>
    <w:rsid w:val="00A2782C"/>
    <w:rsid w:val="00A27D9A"/>
    <w:rsid w:val="00A27E58"/>
    <w:rsid w:val="00A31514"/>
    <w:rsid w:val="00A31CA0"/>
    <w:rsid w:val="00A31F09"/>
    <w:rsid w:val="00A3256B"/>
    <w:rsid w:val="00A346F9"/>
    <w:rsid w:val="00A3585B"/>
    <w:rsid w:val="00A3606C"/>
    <w:rsid w:val="00A360E3"/>
    <w:rsid w:val="00A37637"/>
    <w:rsid w:val="00A37966"/>
    <w:rsid w:val="00A40306"/>
    <w:rsid w:val="00A40B1F"/>
    <w:rsid w:val="00A41058"/>
    <w:rsid w:val="00A410CD"/>
    <w:rsid w:val="00A41520"/>
    <w:rsid w:val="00A427EA"/>
    <w:rsid w:val="00A4442B"/>
    <w:rsid w:val="00A44FEF"/>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7935"/>
    <w:rsid w:val="00A60600"/>
    <w:rsid w:val="00A60634"/>
    <w:rsid w:val="00A62233"/>
    <w:rsid w:val="00A62674"/>
    <w:rsid w:val="00A62B67"/>
    <w:rsid w:val="00A63412"/>
    <w:rsid w:val="00A63973"/>
    <w:rsid w:val="00A64C30"/>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647"/>
    <w:rsid w:val="00A86C04"/>
    <w:rsid w:val="00A86D48"/>
    <w:rsid w:val="00A87697"/>
    <w:rsid w:val="00A879DB"/>
    <w:rsid w:val="00A915E6"/>
    <w:rsid w:val="00A91E6D"/>
    <w:rsid w:val="00A9205D"/>
    <w:rsid w:val="00A93AC6"/>
    <w:rsid w:val="00A940B3"/>
    <w:rsid w:val="00A9433D"/>
    <w:rsid w:val="00A9558B"/>
    <w:rsid w:val="00A9560C"/>
    <w:rsid w:val="00A9593B"/>
    <w:rsid w:val="00A959D2"/>
    <w:rsid w:val="00A9653D"/>
    <w:rsid w:val="00A9768B"/>
    <w:rsid w:val="00A979AD"/>
    <w:rsid w:val="00AA065F"/>
    <w:rsid w:val="00AA15A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40E1"/>
    <w:rsid w:val="00AB41EB"/>
    <w:rsid w:val="00AB43A7"/>
    <w:rsid w:val="00AB488C"/>
    <w:rsid w:val="00AB66C3"/>
    <w:rsid w:val="00AB7E5F"/>
    <w:rsid w:val="00AC05C4"/>
    <w:rsid w:val="00AC1460"/>
    <w:rsid w:val="00AC1A67"/>
    <w:rsid w:val="00AC2FCA"/>
    <w:rsid w:val="00AC3171"/>
    <w:rsid w:val="00AC452E"/>
    <w:rsid w:val="00AC4617"/>
    <w:rsid w:val="00AC4F93"/>
    <w:rsid w:val="00AC52E0"/>
    <w:rsid w:val="00AC5841"/>
    <w:rsid w:val="00AC65D7"/>
    <w:rsid w:val="00AC7622"/>
    <w:rsid w:val="00AC7A41"/>
    <w:rsid w:val="00AC7D2F"/>
    <w:rsid w:val="00AD028D"/>
    <w:rsid w:val="00AD045A"/>
    <w:rsid w:val="00AD3529"/>
    <w:rsid w:val="00AD40FF"/>
    <w:rsid w:val="00AD4BE1"/>
    <w:rsid w:val="00AD4EE4"/>
    <w:rsid w:val="00AD5492"/>
    <w:rsid w:val="00AD5721"/>
    <w:rsid w:val="00AD687C"/>
    <w:rsid w:val="00AE0F55"/>
    <w:rsid w:val="00AE1FC6"/>
    <w:rsid w:val="00AE2135"/>
    <w:rsid w:val="00AE2316"/>
    <w:rsid w:val="00AE2BE7"/>
    <w:rsid w:val="00AE3B99"/>
    <w:rsid w:val="00AE44A2"/>
    <w:rsid w:val="00AE5E14"/>
    <w:rsid w:val="00AE6B78"/>
    <w:rsid w:val="00AE718C"/>
    <w:rsid w:val="00AE7669"/>
    <w:rsid w:val="00AF0271"/>
    <w:rsid w:val="00AF0706"/>
    <w:rsid w:val="00AF0E27"/>
    <w:rsid w:val="00AF1596"/>
    <w:rsid w:val="00AF177A"/>
    <w:rsid w:val="00AF2B41"/>
    <w:rsid w:val="00AF34C4"/>
    <w:rsid w:val="00AF41AD"/>
    <w:rsid w:val="00AF67B2"/>
    <w:rsid w:val="00AF6A75"/>
    <w:rsid w:val="00AF7895"/>
    <w:rsid w:val="00B0120D"/>
    <w:rsid w:val="00B02180"/>
    <w:rsid w:val="00B026BD"/>
    <w:rsid w:val="00B028D8"/>
    <w:rsid w:val="00B02F7D"/>
    <w:rsid w:val="00B0378A"/>
    <w:rsid w:val="00B03911"/>
    <w:rsid w:val="00B04090"/>
    <w:rsid w:val="00B042F7"/>
    <w:rsid w:val="00B05C98"/>
    <w:rsid w:val="00B05E55"/>
    <w:rsid w:val="00B0629C"/>
    <w:rsid w:val="00B074C1"/>
    <w:rsid w:val="00B12C82"/>
    <w:rsid w:val="00B13396"/>
    <w:rsid w:val="00B135E2"/>
    <w:rsid w:val="00B13ED5"/>
    <w:rsid w:val="00B14C06"/>
    <w:rsid w:val="00B14E62"/>
    <w:rsid w:val="00B156AF"/>
    <w:rsid w:val="00B16BBB"/>
    <w:rsid w:val="00B16DE7"/>
    <w:rsid w:val="00B20449"/>
    <w:rsid w:val="00B20577"/>
    <w:rsid w:val="00B220A1"/>
    <w:rsid w:val="00B226DF"/>
    <w:rsid w:val="00B22751"/>
    <w:rsid w:val="00B243FE"/>
    <w:rsid w:val="00B2558F"/>
    <w:rsid w:val="00B264A4"/>
    <w:rsid w:val="00B26C17"/>
    <w:rsid w:val="00B273AA"/>
    <w:rsid w:val="00B2762B"/>
    <w:rsid w:val="00B30750"/>
    <w:rsid w:val="00B30A4E"/>
    <w:rsid w:val="00B32B64"/>
    <w:rsid w:val="00B32E78"/>
    <w:rsid w:val="00B332EB"/>
    <w:rsid w:val="00B3384E"/>
    <w:rsid w:val="00B342E2"/>
    <w:rsid w:val="00B4057D"/>
    <w:rsid w:val="00B405D0"/>
    <w:rsid w:val="00B40C4C"/>
    <w:rsid w:val="00B40DD6"/>
    <w:rsid w:val="00B41377"/>
    <w:rsid w:val="00B414A5"/>
    <w:rsid w:val="00B4203F"/>
    <w:rsid w:val="00B423E2"/>
    <w:rsid w:val="00B425E2"/>
    <w:rsid w:val="00B42B04"/>
    <w:rsid w:val="00B432A7"/>
    <w:rsid w:val="00B4334B"/>
    <w:rsid w:val="00B43782"/>
    <w:rsid w:val="00B44093"/>
    <w:rsid w:val="00B4471B"/>
    <w:rsid w:val="00B447E7"/>
    <w:rsid w:val="00B44FF4"/>
    <w:rsid w:val="00B456EF"/>
    <w:rsid w:val="00B4596C"/>
    <w:rsid w:val="00B4600F"/>
    <w:rsid w:val="00B46169"/>
    <w:rsid w:val="00B5159E"/>
    <w:rsid w:val="00B5188A"/>
    <w:rsid w:val="00B52416"/>
    <w:rsid w:val="00B529A6"/>
    <w:rsid w:val="00B55193"/>
    <w:rsid w:val="00B56020"/>
    <w:rsid w:val="00B5766C"/>
    <w:rsid w:val="00B57747"/>
    <w:rsid w:val="00B57BB2"/>
    <w:rsid w:val="00B60119"/>
    <w:rsid w:val="00B62546"/>
    <w:rsid w:val="00B625BA"/>
    <w:rsid w:val="00B62EFF"/>
    <w:rsid w:val="00B638A9"/>
    <w:rsid w:val="00B6390E"/>
    <w:rsid w:val="00B6425C"/>
    <w:rsid w:val="00B644B3"/>
    <w:rsid w:val="00B64E39"/>
    <w:rsid w:val="00B650D7"/>
    <w:rsid w:val="00B6557A"/>
    <w:rsid w:val="00B65875"/>
    <w:rsid w:val="00B65934"/>
    <w:rsid w:val="00B6664F"/>
    <w:rsid w:val="00B66837"/>
    <w:rsid w:val="00B66A3F"/>
    <w:rsid w:val="00B67B9F"/>
    <w:rsid w:val="00B70031"/>
    <w:rsid w:val="00B717F5"/>
    <w:rsid w:val="00B71CBE"/>
    <w:rsid w:val="00B724F7"/>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15EC"/>
    <w:rsid w:val="00B92599"/>
    <w:rsid w:val="00B93852"/>
    <w:rsid w:val="00B93AA9"/>
    <w:rsid w:val="00B9432B"/>
    <w:rsid w:val="00B94CF5"/>
    <w:rsid w:val="00B954BE"/>
    <w:rsid w:val="00B9584A"/>
    <w:rsid w:val="00B96379"/>
    <w:rsid w:val="00B96392"/>
    <w:rsid w:val="00BA0B8C"/>
    <w:rsid w:val="00BA0C44"/>
    <w:rsid w:val="00BA101E"/>
    <w:rsid w:val="00BA10D3"/>
    <w:rsid w:val="00BA143B"/>
    <w:rsid w:val="00BA222D"/>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5DC0"/>
    <w:rsid w:val="00BB6085"/>
    <w:rsid w:val="00BC0548"/>
    <w:rsid w:val="00BC0653"/>
    <w:rsid w:val="00BC2C45"/>
    <w:rsid w:val="00BC2DEA"/>
    <w:rsid w:val="00BC3D89"/>
    <w:rsid w:val="00BC3EB0"/>
    <w:rsid w:val="00BC3F25"/>
    <w:rsid w:val="00BC5352"/>
    <w:rsid w:val="00BC5681"/>
    <w:rsid w:val="00BC5BF3"/>
    <w:rsid w:val="00BC64D6"/>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854"/>
    <w:rsid w:val="00C14095"/>
    <w:rsid w:val="00C14DD5"/>
    <w:rsid w:val="00C1639B"/>
    <w:rsid w:val="00C16DF0"/>
    <w:rsid w:val="00C20703"/>
    <w:rsid w:val="00C20FA9"/>
    <w:rsid w:val="00C226C7"/>
    <w:rsid w:val="00C23519"/>
    <w:rsid w:val="00C25771"/>
    <w:rsid w:val="00C2617F"/>
    <w:rsid w:val="00C268A1"/>
    <w:rsid w:val="00C27360"/>
    <w:rsid w:val="00C303B8"/>
    <w:rsid w:val="00C30533"/>
    <w:rsid w:val="00C3342E"/>
    <w:rsid w:val="00C34ACA"/>
    <w:rsid w:val="00C36296"/>
    <w:rsid w:val="00C3709D"/>
    <w:rsid w:val="00C378CA"/>
    <w:rsid w:val="00C412C7"/>
    <w:rsid w:val="00C41BF1"/>
    <w:rsid w:val="00C41EC8"/>
    <w:rsid w:val="00C421E9"/>
    <w:rsid w:val="00C4344F"/>
    <w:rsid w:val="00C43FCD"/>
    <w:rsid w:val="00C44070"/>
    <w:rsid w:val="00C4407C"/>
    <w:rsid w:val="00C447F1"/>
    <w:rsid w:val="00C44BF6"/>
    <w:rsid w:val="00C45A32"/>
    <w:rsid w:val="00C45BAF"/>
    <w:rsid w:val="00C461E3"/>
    <w:rsid w:val="00C46608"/>
    <w:rsid w:val="00C46654"/>
    <w:rsid w:val="00C47895"/>
    <w:rsid w:val="00C47A05"/>
    <w:rsid w:val="00C5021B"/>
    <w:rsid w:val="00C50B01"/>
    <w:rsid w:val="00C50C60"/>
    <w:rsid w:val="00C50FE9"/>
    <w:rsid w:val="00C526CD"/>
    <w:rsid w:val="00C52774"/>
    <w:rsid w:val="00C52904"/>
    <w:rsid w:val="00C52B03"/>
    <w:rsid w:val="00C53169"/>
    <w:rsid w:val="00C53B61"/>
    <w:rsid w:val="00C542AB"/>
    <w:rsid w:val="00C54E7E"/>
    <w:rsid w:val="00C5518F"/>
    <w:rsid w:val="00C55EF4"/>
    <w:rsid w:val="00C55FA5"/>
    <w:rsid w:val="00C567B7"/>
    <w:rsid w:val="00C56A0E"/>
    <w:rsid w:val="00C60035"/>
    <w:rsid w:val="00C617C2"/>
    <w:rsid w:val="00C6206B"/>
    <w:rsid w:val="00C62272"/>
    <w:rsid w:val="00C62FB7"/>
    <w:rsid w:val="00C63770"/>
    <w:rsid w:val="00C63B17"/>
    <w:rsid w:val="00C65203"/>
    <w:rsid w:val="00C66759"/>
    <w:rsid w:val="00C724B6"/>
    <w:rsid w:val="00C73295"/>
    <w:rsid w:val="00C73EBA"/>
    <w:rsid w:val="00C7407B"/>
    <w:rsid w:val="00C747BB"/>
    <w:rsid w:val="00C74BA9"/>
    <w:rsid w:val="00C77DC4"/>
    <w:rsid w:val="00C8004C"/>
    <w:rsid w:val="00C80F58"/>
    <w:rsid w:val="00C814EB"/>
    <w:rsid w:val="00C81BF0"/>
    <w:rsid w:val="00C8323C"/>
    <w:rsid w:val="00C83B71"/>
    <w:rsid w:val="00C84CAC"/>
    <w:rsid w:val="00C85176"/>
    <w:rsid w:val="00C859DB"/>
    <w:rsid w:val="00C86694"/>
    <w:rsid w:val="00C86821"/>
    <w:rsid w:val="00C869B7"/>
    <w:rsid w:val="00C87A15"/>
    <w:rsid w:val="00C87B68"/>
    <w:rsid w:val="00C87F0D"/>
    <w:rsid w:val="00C87F1F"/>
    <w:rsid w:val="00C906F4"/>
    <w:rsid w:val="00C90B2A"/>
    <w:rsid w:val="00C9199C"/>
    <w:rsid w:val="00C91B16"/>
    <w:rsid w:val="00C92F54"/>
    <w:rsid w:val="00C93B56"/>
    <w:rsid w:val="00C93C4E"/>
    <w:rsid w:val="00C941F9"/>
    <w:rsid w:val="00C9432D"/>
    <w:rsid w:val="00C94F3B"/>
    <w:rsid w:val="00C95202"/>
    <w:rsid w:val="00C955F7"/>
    <w:rsid w:val="00C97265"/>
    <w:rsid w:val="00C97F23"/>
    <w:rsid w:val="00C97F38"/>
    <w:rsid w:val="00CA0861"/>
    <w:rsid w:val="00CA0926"/>
    <w:rsid w:val="00CA157D"/>
    <w:rsid w:val="00CA1AB5"/>
    <w:rsid w:val="00CA252C"/>
    <w:rsid w:val="00CA34C7"/>
    <w:rsid w:val="00CA4A98"/>
    <w:rsid w:val="00CA4B3E"/>
    <w:rsid w:val="00CA558C"/>
    <w:rsid w:val="00CA574F"/>
    <w:rsid w:val="00CA5E66"/>
    <w:rsid w:val="00CA73B4"/>
    <w:rsid w:val="00CA79C7"/>
    <w:rsid w:val="00CB00CF"/>
    <w:rsid w:val="00CB0E98"/>
    <w:rsid w:val="00CB0F5F"/>
    <w:rsid w:val="00CB12E3"/>
    <w:rsid w:val="00CB132D"/>
    <w:rsid w:val="00CB1726"/>
    <w:rsid w:val="00CB1C15"/>
    <w:rsid w:val="00CB2676"/>
    <w:rsid w:val="00CB2C5A"/>
    <w:rsid w:val="00CB351D"/>
    <w:rsid w:val="00CB364E"/>
    <w:rsid w:val="00CB416F"/>
    <w:rsid w:val="00CB41CC"/>
    <w:rsid w:val="00CB49AD"/>
    <w:rsid w:val="00CB4AE5"/>
    <w:rsid w:val="00CB4BBE"/>
    <w:rsid w:val="00CB5292"/>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5626"/>
    <w:rsid w:val="00CC60E5"/>
    <w:rsid w:val="00CC6F01"/>
    <w:rsid w:val="00CC7718"/>
    <w:rsid w:val="00CD15AD"/>
    <w:rsid w:val="00CD1828"/>
    <w:rsid w:val="00CD1992"/>
    <w:rsid w:val="00CD237E"/>
    <w:rsid w:val="00CD24EF"/>
    <w:rsid w:val="00CD28EE"/>
    <w:rsid w:val="00CD32BF"/>
    <w:rsid w:val="00CD4763"/>
    <w:rsid w:val="00CD4BFC"/>
    <w:rsid w:val="00CD56E3"/>
    <w:rsid w:val="00CD65BC"/>
    <w:rsid w:val="00CD6AC2"/>
    <w:rsid w:val="00CD7A67"/>
    <w:rsid w:val="00CE0731"/>
    <w:rsid w:val="00CE118F"/>
    <w:rsid w:val="00CE1C19"/>
    <w:rsid w:val="00CE1FF3"/>
    <w:rsid w:val="00CE2619"/>
    <w:rsid w:val="00CE2A7C"/>
    <w:rsid w:val="00CE2F71"/>
    <w:rsid w:val="00CE3A7A"/>
    <w:rsid w:val="00CE510D"/>
    <w:rsid w:val="00CE5D0B"/>
    <w:rsid w:val="00CE77FB"/>
    <w:rsid w:val="00CE786A"/>
    <w:rsid w:val="00CF2253"/>
    <w:rsid w:val="00CF28DB"/>
    <w:rsid w:val="00CF31C7"/>
    <w:rsid w:val="00CF41A8"/>
    <w:rsid w:val="00CF41CD"/>
    <w:rsid w:val="00CF5A41"/>
    <w:rsid w:val="00CF68B2"/>
    <w:rsid w:val="00CF7D81"/>
    <w:rsid w:val="00D00926"/>
    <w:rsid w:val="00D016A3"/>
    <w:rsid w:val="00D019A4"/>
    <w:rsid w:val="00D01C68"/>
    <w:rsid w:val="00D02196"/>
    <w:rsid w:val="00D03A94"/>
    <w:rsid w:val="00D03F99"/>
    <w:rsid w:val="00D040B3"/>
    <w:rsid w:val="00D07A95"/>
    <w:rsid w:val="00D07DEB"/>
    <w:rsid w:val="00D1079C"/>
    <w:rsid w:val="00D11924"/>
    <w:rsid w:val="00D1517A"/>
    <w:rsid w:val="00D159A8"/>
    <w:rsid w:val="00D15A33"/>
    <w:rsid w:val="00D15B0F"/>
    <w:rsid w:val="00D15F50"/>
    <w:rsid w:val="00D16FBF"/>
    <w:rsid w:val="00D170A0"/>
    <w:rsid w:val="00D206D1"/>
    <w:rsid w:val="00D20C6F"/>
    <w:rsid w:val="00D20EAD"/>
    <w:rsid w:val="00D20FA8"/>
    <w:rsid w:val="00D21911"/>
    <w:rsid w:val="00D21A0C"/>
    <w:rsid w:val="00D22335"/>
    <w:rsid w:val="00D231EC"/>
    <w:rsid w:val="00D241B4"/>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5007F"/>
    <w:rsid w:val="00D503A6"/>
    <w:rsid w:val="00D50474"/>
    <w:rsid w:val="00D5086E"/>
    <w:rsid w:val="00D50DC2"/>
    <w:rsid w:val="00D52E15"/>
    <w:rsid w:val="00D53119"/>
    <w:rsid w:val="00D536E4"/>
    <w:rsid w:val="00D54C78"/>
    <w:rsid w:val="00D54E4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2F23"/>
    <w:rsid w:val="00D73E37"/>
    <w:rsid w:val="00D73F1D"/>
    <w:rsid w:val="00D745D3"/>
    <w:rsid w:val="00D74843"/>
    <w:rsid w:val="00D74A81"/>
    <w:rsid w:val="00D75B06"/>
    <w:rsid w:val="00D7630E"/>
    <w:rsid w:val="00D772C7"/>
    <w:rsid w:val="00D774A9"/>
    <w:rsid w:val="00D805AB"/>
    <w:rsid w:val="00D8094C"/>
    <w:rsid w:val="00D80B80"/>
    <w:rsid w:val="00D821F3"/>
    <w:rsid w:val="00D82712"/>
    <w:rsid w:val="00D82932"/>
    <w:rsid w:val="00D83268"/>
    <w:rsid w:val="00D837C1"/>
    <w:rsid w:val="00D855EC"/>
    <w:rsid w:val="00D857EB"/>
    <w:rsid w:val="00D858B0"/>
    <w:rsid w:val="00D86377"/>
    <w:rsid w:val="00D86AA6"/>
    <w:rsid w:val="00D86D5B"/>
    <w:rsid w:val="00D90079"/>
    <w:rsid w:val="00D90661"/>
    <w:rsid w:val="00D917D6"/>
    <w:rsid w:val="00D92195"/>
    <w:rsid w:val="00D9220F"/>
    <w:rsid w:val="00D926CD"/>
    <w:rsid w:val="00D92D06"/>
    <w:rsid w:val="00D936B9"/>
    <w:rsid w:val="00D94A4C"/>
    <w:rsid w:val="00D9596E"/>
    <w:rsid w:val="00D961A8"/>
    <w:rsid w:val="00D9626F"/>
    <w:rsid w:val="00D9792E"/>
    <w:rsid w:val="00DA26DE"/>
    <w:rsid w:val="00DA3589"/>
    <w:rsid w:val="00DA3901"/>
    <w:rsid w:val="00DA4295"/>
    <w:rsid w:val="00DA4DAD"/>
    <w:rsid w:val="00DA5812"/>
    <w:rsid w:val="00DA69DA"/>
    <w:rsid w:val="00DA7242"/>
    <w:rsid w:val="00DA7756"/>
    <w:rsid w:val="00DB057B"/>
    <w:rsid w:val="00DB0C9A"/>
    <w:rsid w:val="00DB1DC2"/>
    <w:rsid w:val="00DB25ED"/>
    <w:rsid w:val="00DB2851"/>
    <w:rsid w:val="00DB2D3A"/>
    <w:rsid w:val="00DB44B1"/>
    <w:rsid w:val="00DB4840"/>
    <w:rsid w:val="00DB5BC4"/>
    <w:rsid w:val="00DB5BC7"/>
    <w:rsid w:val="00DB5D71"/>
    <w:rsid w:val="00DB79A6"/>
    <w:rsid w:val="00DB7B8F"/>
    <w:rsid w:val="00DC0632"/>
    <w:rsid w:val="00DC0D2E"/>
    <w:rsid w:val="00DC14DE"/>
    <w:rsid w:val="00DC225B"/>
    <w:rsid w:val="00DC2762"/>
    <w:rsid w:val="00DC2F9F"/>
    <w:rsid w:val="00DC4BFB"/>
    <w:rsid w:val="00DC67F6"/>
    <w:rsid w:val="00DC6F79"/>
    <w:rsid w:val="00DD0571"/>
    <w:rsid w:val="00DD09EE"/>
    <w:rsid w:val="00DD0D3F"/>
    <w:rsid w:val="00DD1E73"/>
    <w:rsid w:val="00DD21A6"/>
    <w:rsid w:val="00DD21F8"/>
    <w:rsid w:val="00DD2F3F"/>
    <w:rsid w:val="00DD35FF"/>
    <w:rsid w:val="00DD4148"/>
    <w:rsid w:val="00DD441F"/>
    <w:rsid w:val="00DD465F"/>
    <w:rsid w:val="00DD4718"/>
    <w:rsid w:val="00DD67EE"/>
    <w:rsid w:val="00DD6A8A"/>
    <w:rsid w:val="00DD7CD7"/>
    <w:rsid w:val="00DD7F9B"/>
    <w:rsid w:val="00DE12C1"/>
    <w:rsid w:val="00DE1AA2"/>
    <w:rsid w:val="00DE2375"/>
    <w:rsid w:val="00DE243B"/>
    <w:rsid w:val="00DE2B2C"/>
    <w:rsid w:val="00DE2E90"/>
    <w:rsid w:val="00DE2EF9"/>
    <w:rsid w:val="00DE3030"/>
    <w:rsid w:val="00DE3A54"/>
    <w:rsid w:val="00DE4E7B"/>
    <w:rsid w:val="00DE703F"/>
    <w:rsid w:val="00DE79C0"/>
    <w:rsid w:val="00DF05A3"/>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1D4"/>
    <w:rsid w:val="00E03CE0"/>
    <w:rsid w:val="00E04256"/>
    <w:rsid w:val="00E04461"/>
    <w:rsid w:val="00E04856"/>
    <w:rsid w:val="00E05E40"/>
    <w:rsid w:val="00E06FC6"/>
    <w:rsid w:val="00E0713C"/>
    <w:rsid w:val="00E07B9E"/>
    <w:rsid w:val="00E07EAD"/>
    <w:rsid w:val="00E11284"/>
    <w:rsid w:val="00E12352"/>
    <w:rsid w:val="00E13501"/>
    <w:rsid w:val="00E14281"/>
    <w:rsid w:val="00E15062"/>
    <w:rsid w:val="00E15C6B"/>
    <w:rsid w:val="00E1755F"/>
    <w:rsid w:val="00E17A1E"/>
    <w:rsid w:val="00E20036"/>
    <w:rsid w:val="00E20F38"/>
    <w:rsid w:val="00E21356"/>
    <w:rsid w:val="00E2179B"/>
    <w:rsid w:val="00E21885"/>
    <w:rsid w:val="00E2260B"/>
    <w:rsid w:val="00E22BE2"/>
    <w:rsid w:val="00E22C47"/>
    <w:rsid w:val="00E2324D"/>
    <w:rsid w:val="00E2392B"/>
    <w:rsid w:val="00E251E8"/>
    <w:rsid w:val="00E261A4"/>
    <w:rsid w:val="00E264C1"/>
    <w:rsid w:val="00E26AC0"/>
    <w:rsid w:val="00E27003"/>
    <w:rsid w:val="00E27068"/>
    <w:rsid w:val="00E27AAE"/>
    <w:rsid w:val="00E30FB8"/>
    <w:rsid w:val="00E31825"/>
    <w:rsid w:val="00E33F99"/>
    <w:rsid w:val="00E364A7"/>
    <w:rsid w:val="00E3689A"/>
    <w:rsid w:val="00E3717F"/>
    <w:rsid w:val="00E400A0"/>
    <w:rsid w:val="00E402FF"/>
    <w:rsid w:val="00E40339"/>
    <w:rsid w:val="00E40C02"/>
    <w:rsid w:val="00E442FF"/>
    <w:rsid w:val="00E44450"/>
    <w:rsid w:val="00E45638"/>
    <w:rsid w:val="00E4638C"/>
    <w:rsid w:val="00E46812"/>
    <w:rsid w:val="00E4703E"/>
    <w:rsid w:val="00E47DC8"/>
    <w:rsid w:val="00E47EBA"/>
    <w:rsid w:val="00E47F32"/>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7AF"/>
    <w:rsid w:val="00E87A53"/>
    <w:rsid w:val="00E90916"/>
    <w:rsid w:val="00E911F1"/>
    <w:rsid w:val="00E9127D"/>
    <w:rsid w:val="00E91E5E"/>
    <w:rsid w:val="00E91E7B"/>
    <w:rsid w:val="00E920FC"/>
    <w:rsid w:val="00E93290"/>
    <w:rsid w:val="00E9485D"/>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5E8"/>
    <w:rsid w:val="00EB1C5C"/>
    <w:rsid w:val="00EB3281"/>
    <w:rsid w:val="00EB35E0"/>
    <w:rsid w:val="00EB417C"/>
    <w:rsid w:val="00EB4A41"/>
    <w:rsid w:val="00EB4AD9"/>
    <w:rsid w:val="00EB5C6D"/>
    <w:rsid w:val="00EB5D9C"/>
    <w:rsid w:val="00EB5DF1"/>
    <w:rsid w:val="00EB6B9B"/>
    <w:rsid w:val="00EB707B"/>
    <w:rsid w:val="00EB7464"/>
    <w:rsid w:val="00EB76F8"/>
    <w:rsid w:val="00EC009E"/>
    <w:rsid w:val="00EC087F"/>
    <w:rsid w:val="00EC1AFF"/>
    <w:rsid w:val="00EC1F2F"/>
    <w:rsid w:val="00EC2D22"/>
    <w:rsid w:val="00EC3036"/>
    <w:rsid w:val="00EC3588"/>
    <w:rsid w:val="00EC3F5D"/>
    <w:rsid w:val="00EC41D8"/>
    <w:rsid w:val="00EC688F"/>
    <w:rsid w:val="00EC6947"/>
    <w:rsid w:val="00ED017F"/>
    <w:rsid w:val="00ED08A1"/>
    <w:rsid w:val="00ED159C"/>
    <w:rsid w:val="00ED1F08"/>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48C1"/>
    <w:rsid w:val="00EF58FE"/>
    <w:rsid w:val="00EF67BC"/>
    <w:rsid w:val="00EF6DAE"/>
    <w:rsid w:val="00EF79A7"/>
    <w:rsid w:val="00F0068B"/>
    <w:rsid w:val="00F00BCD"/>
    <w:rsid w:val="00F02311"/>
    <w:rsid w:val="00F027CF"/>
    <w:rsid w:val="00F03B0A"/>
    <w:rsid w:val="00F042C6"/>
    <w:rsid w:val="00F04AD1"/>
    <w:rsid w:val="00F05DD1"/>
    <w:rsid w:val="00F05EB4"/>
    <w:rsid w:val="00F063F1"/>
    <w:rsid w:val="00F1002D"/>
    <w:rsid w:val="00F1033F"/>
    <w:rsid w:val="00F10F73"/>
    <w:rsid w:val="00F11767"/>
    <w:rsid w:val="00F121D0"/>
    <w:rsid w:val="00F12EBC"/>
    <w:rsid w:val="00F13075"/>
    <w:rsid w:val="00F13BCF"/>
    <w:rsid w:val="00F144D7"/>
    <w:rsid w:val="00F15201"/>
    <w:rsid w:val="00F15968"/>
    <w:rsid w:val="00F1618C"/>
    <w:rsid w:val="00F16215"/>
    <w:rsid w:val="00F1642F"/>
    <w:rsid w:val="00F16AC6"/>
    <w:rsid w:val="00F17438"/>
    <w:rsid w:val="00F226D3"/>
    <w:rsid w:val="00F229FB"/>
    <w:rsid w:val="00F22C0A"/>
    <w:rsid w:val="00F2310D"/>
    <w:rsid w:val="00F23973"/>
    <w:rsid w:val="00F23CB6"/>
    <w:rsid w:val="00F240C5"/>
    <w:rsid w:val="00F2465E"/>
    <w:rsid w:val="00F277BC"/>
    <w:rsid w:val="00F3025F"/>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487"/>
    <w:rsid w:val="00F464D4"/>
    <w:rsid w:val="00F468D6"/>
    <w:rsid w:val="00F46F0A"/>
    <w:rsid w:val="00F47214"/>
    <w:rsid w:val="00F478FC"/>
    <w:rsid w:val="00F5092D"/>
    <w:rsid w:val="00F50D46"/>
    <w:rsid w:val="00F528CC"/>
    <w:rsid w:val="00F52C2C"/>
    <w:rsid w:val="00F52CA3"/>
    <w:rsid w:val="00F52FDA"/>
    <w:rsid w:val="00F54A3D"/>
    <w:rsid w:val="00F54F64"/>
    <w:rsid w:val="00F556BB"/>
    <w:rsid w:val="00F57282"/>
    <w:rsid w:val="00F62829"/>
    <w:rsid w:val="00F6364E"/>
    <w:rsid w:val="00F63839"/>
    <w:rsid w:val="00F639AF"/>
    <w:rsid w:val="00F64038"/>
    <w:rsid w:val="00F64B8B"/>
    <w:rsid w:val="00F64CFF"/>
    <w:rsid w:val="00F64E6D"/>
    <w:rsid w:val="00F650E5"/>
    <w:rsid w:val="00F6572B"/>
    <w:rsid w:val="00F65CC8"/>
    <w:rsid w:val="00F6619F"/>
    <w:rsid w:val="00F6781D"/>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8065D"/>
    <w:rsid w:val="00F83465"/>
    <w:rsid w:val="00F8361E"/>
    <w:rsid w:val="00F83A08"/>
    <w:rsid w:val="00F8545F"/>
    <w:rsid w:val="00F8563D"/>
    <w:rsid w:val="00F8593A"/>
    <w:rsid w:val="00F85EFA"/>
    <w:rsid w:val="00F87DDD"/>
    <w:rsid w:val="00F87FA3"/>
    <w:rsid w:val="00F911A4"/>
    <w:rsid w:val="00F923C6"/>
    <w:rsid w:val="00F93F41"/>
    <w:rsid w:val="00F94599"/>
    <w:rsid w:val="00F9491E"/>
    <w:rsid w:val="00F95C5A"/>
    <w:rsid w:val="00F95EA1"/>
    <w:rsid w:val="00F96F31"/>
    <w:rsid w:val="00F97CD3"/>
    <w:rsid w:val="00FA0777"/>
    <w:rsid w:val="00FA0EE8"/>
    <w:rsid w:val="00FA11D5"/>
    <w:rsid w:val="00FA17E7"/>
    <w:rsid w:val="00FA1880"/>
    <w:rsid w:val="00FA1C50"/>
    <w:rsid w:val="00FA1FBF"/>
    <w:rsid w:val="00FA2296"/>
    <w:rsid w:val="00FA28C8"/>
    <w:rsid w:val="00FA2A7E"/>
    <w:rsid w:val="00FA2CFA"/>
    <w:rsid w:val="00FA3175"/>
    <w:rsid w:val="00FA3641"/>
    <w:rsid w:val="00FA41D3"/>
    <w:rsid w:val="00FA4E95"/>
    <w:rsid w:val="00FA50C8"/>
    <w:rsid w:val="00FA7925"/>
    <w:rsid w:val="00FA7E8C"/>
    <w:rsid w:val="00FA7F05"/>
    <w:rsid w:val="00FB2402"/>
    <w:rsid w:val="00FB2DAB"/>
    <w:rsid w:val="00FB3924"/>
    <w:rsid w:val="00FB4C90"/>
    <w:rsid w:val="00FB62F3"/>
    <w:rsid w:val="00FB63B6"/>
    <w:rsid w:val="00FB6CF4"/>
    <w:rsid w:val="00FC030C"/>
    <w:rsid w:val="00FC0BBA"/>
    <w:rsid w:val="00FC11D1"/>
    <w:rsid w:val="00FC1413"/>
    <w:rsid w:val="00FC14A6"/>
    <w:rsid w:val="00FC166C"/>
    <w:rsid w:val="00FC1E37"/>
    <w:rsid w:val="00FC31C5"/>
    <w:rsid w:val="00FC3365"/>
    <w:rsid w:val="00FC36F3"/>
    <w:rsid w:val="00FC41DC"/>
    <w:rsid w:val="00FC49E8"/>
    <w:rsid w:val="00FC6170"/>
    <w:rsid w:val="00FC675A"/>
    <w:rsid w:val="00FC6D3B"/>
    <w:rsid w:val="00FC7E94"/>
    <w:rsid w:val="00FC7FFB"/>
    <w:rsid w:val="00FD073E"/>
    <w:rsid w:val="00FD107C"/>
    <w:rsid w:val="00FD11EE"/>
    <w:rsid w:val="00FD1245"/>
    <w:rsid w:val="00FD1AA4"/>
    <w:rsid w:val="00FD1B7D"/>
    <w:rsid w:val="00FD283F"/>
    <w:rsid w:val="00FD38F1"/>
    <w:rsid w:val="00FD43EE"/>
    <w:rsid w:val="00FD4CA5"/>
    <w:rsid w:val="00FD5ACE"/>
    <w:rsid w:val="00FD5B65"/>
    <w:rsid w:val="00FD72C0"/>
    <w:rsid w:val="00FE0D4D"/>
    <w:rsid w:val="00FE16B8"/>
    <w:rsid w:val="00FE17DB"/>
    <w:rsid w:val="00FE198C"/>
    <w:rsid w:val="00FE1D53"/>
    <w:rsid w:val="00FE25A3"/>
    <w:rsid w:val="00FE2CBF"/>
    <w:rsid w:val="00FE4565"/>
    <w:rsid w:val="00FE489C"/>
    <w:rsid w:val="00FE4DEE"/>
    <w:rsid w:val="00FE4E34"/>
    <w:rsid w:val="00FE5D01"/>
    <w:rsid w:val="00FE60FB"/>
    <w:rsid w:val="00FE648A"/>
    <w:rsid w:val="00FE6F87"/>
    <w:rsid w:val="00FE7A96"/>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110D"/>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level 2,Heading 2 3GPP,H2-Heading "/>
    <w:next w:val="Normal"/>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link w:val="Heading3Char1"/>
    <w:qFormat/>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break,Head4,41,42,43,411,421,44,412,422"/>
    <w:basedOn w:val="Heading3"/>
    <w:next w:val="Normal"/>
    <w:link w:val="Heading4Char"/>
    <w:qFormat/>
    <w:pPr>
      <w:numPr>
        <w:ilvl w:val="3"/>
      </w:numPr>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qFormat/>
    <w:pPr>
      <w:numPr>
        <w:ilvl w:val="0"/>
        <w:numId w:val="10"/>
      </w:numPr>
      <w:outlineLvl w:val="4"/>
    </w:pPr>
    <w:rPr>
      <w:sz w:val="22"/>
    </w:rPr>
  </w:style>
  <w:style w:type="paragraph" w:styleId="Heading6">
    <w:name w:val="heading 6"/>
    <w:aliases w:val="T1,Header 6"/>
    <w:basedOn w:val="H6"/>
    <w:next w:val="Normal"/>
    <w:link w:val="Heading6Char"/>
    <w:qFormat/>
    <w:pPr>
      <w:numPr>
        <w:numId w:val="5"/>
      </w:numPr>
      <w:ind w:left="1985" w:hanging="1985"/>
      <w:outlineLvl w:val="5"/>
    </w:pPr>
  </w:style>
  <w:style w:type="paragraph" w:styleId="Heading7">
    <w:name w:val="heading 7"/>
    <w:aliases w:val="L7,Header 7"/>
    <w:basedOn w:val="H6"/>
    <w:next w:val="Normal"/>
    <w:link w:val="Heading7Char"/>
    <w:qFormat/>
    <w:pPr>
      <w:numPr>
        <w:ilvl w:val="6"/>
        <w:numId w:val="1"/>
      </w:numPr>
      <w:tabs>
        <w:tab w:val="left" w:pos="1499"/>
      </w:tabs>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qFormat/>
    <w:rPr>
      <w:color w:val="0000FF"/>
      <w:u w:val="single"/>
    </w:rPr>
  </w:style>
  <w:style w:type="character" w:styleId="FollowedHyperlink">
    <w:name w:val="FollowedHyperlink"/>
    <w:qFormat/>
    <w:rPr>
      <w:color w:val="800080"/>
      <w:u w:val="single"/>
    </w:rPr>
  </w:style>
  <w:style w:type="character" w:customStyle="1" w:styleId="a2">
    <w:name w:val="正文文本 字符"/>
    <w:rPr>
      <w:lang w:val="en-GB"/>
    </w:rPr>
  </w:style>
  <w:style w:type="character" w:styleId="PageNumber">
    <w:name w:val="page number"/>
    <w:basedOn w:val="DefaultParagraphFont"/>
    <w:qFormat/>
  </w:style>
  <w:style w:type="character" w:styleId="CommentReference">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0">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aliases w:val="H1 Char,h1 Char,app heading 1 Char,l1 Char,Memo Heading 1 Char,h11 Char,h12 Char,h13 Char,h14 Char,h15 Char,h16 Char,h17 Char,h111 Char,h121 Char,h131 Char,h141 Char,h151 Char,h161 Char,h18 Char,h112 Char,h122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aliases w:val="Heading 5 Char,Heading5 Char,H5 Char,Head5 Char,M5 Char,mh2 Char,Module heading 2 Char,heading 8 Char,Numbered Sub-list Char,Heading 81 Char,标题 81 Char,Heading 811 Char,Heading 8111 Char,Heading 81111 Char,Level_2 Char,标题 811 Char,标题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0">
    <w:name w:val="正文文本缩进 2 字符"/>
    <w:rPr>
      <w:lang w:val="en-GB"/>
    </w:r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Corps de texte Car Char1,Corps de texte Car1 Car Char1,Corps de texte Car Car Car Char1,Corps de texte Car1 Car Car Car Char1,Corps de texte Car Car Car Car Car Char1,Corps de texte Car1 Car Car Car Car Car Char1,bt Car Char1"/>
    <w:rPr>
      <w:lang w:val="en-GB" w:eastAsia="ja-JP" w:bidi="ar-SA"/>
    </w:rPr>
  </w:style>
  <w:style w:type="character" w:customStyle="1" w:styleId="Head2AChar">
    <w:name w:val="Head2A Char"/>
    <w:aliases w:val="Heading 2 Char,DO NOT USE_h2 Char,h2 Char,h21 Char,H2 Char,2 Char,UNDERRUBRIK 1-2 Char,level 2 Char,Heading 2 3GPP Char,H21 Char,Head 2 Char,l2 Char,TitreProp Char,Header 2 Char,ITT t2 Char,PA Major Section Char,Livello 2 Char,R2 Char"/>
    <w:qFormat/>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aliases w:val="Header Char,header odd1 Char,header odd2 Char,header Char,header odd3 Char,header odd4 Char,header odd5 Char,header odd6 Char,header1 Char,header2 Char,header3 Char,header odd11 Char,header odd21 Char,header odd7 Char,header4 Char,h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qFormat/>
  </w:style>
  <w:style w:type="paragraph" w:styleId="List">
    <w:name w:val="List"/>
    <w:basedOn w:val="Normal"/>
    <w:link w:val="ListChar"/>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link w:val="CaptionChar1"/>
    <w:uiPriority w:val="35"/>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link w:val="EQChar"/>
    <w:qFormat/>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aliases w:val="footer odd,footer,fo,pie de página"/>
    <w:basedOn w:val="Header"/>
    <w:link w:val="FooterChar"/>
    <w:qFormat/>
    <w:pPr>
      <w:jc w:val="center"/>
    </w:pPr>
    <w:rPr>
      <w: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aliases w:val="UL"/>
    <w:basedOn w:val="List"/>
    <w:link w:val="ListBulletChar"/>
    <w:pPr>
      <w:numPr>
        <w:numId w:val="16"/>
      </w:numPr>
    </w:pPr>
  </w:style>
  <w:style w:type="paragraph" w:styleId="ListBullet2">
    <w:name w:val="List Bullet 2"/>
    <w:aliases w:val="lb2"/>
    <w:basedOn w:val="ListBullet"/>
    <w:link w:val="ListBullet2Char"/>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link w:val="DocumentMapChar"/>
    <w:qFormat/>
    <w:pPr>
      <w:shd w:val="clear" w:color="auto" w:fill="000080"/>
    </w:pPr>
    <w:rPr>
      <w:rFonts w:ascii="Tahoma" w:hAnsi="Tahoma" w:cs="Tahoma"/>
    </w:rPr>
  </w:style>
  <w:style w:type="paragraph" w:styleId="PlainText">
    <w:name w:val="Plain Text"/>
    <w:basedOn w:val="Normal"/>
    <w:link w:val="PlainTextChar"/>
    <w:uiPriority w:val="99"/>
    <w:qFormat/>
    <w:rPr>
      <w:rFonts w:ascii="Courier New" w:hAnsi="Courier New" w:cs="Courier New"/>
      <w:lang w:val="nb-NO"/>
    </w:rPr>
  </w:style>
  <w:style w:type="paragraph" w:styleId="BodyTextIndent">
    <w:name w:val="Body Text Indent"/>
    <w:basedOn w:val="Normal"/>
    <w:link w:val="BodyTextIndentChar"/>
    <w:uiPriority w:val="99"/>
    <w:qFormat/>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uiPriority w:val="99"/>
    <w:rPr>
      <w:i/>
    </w:rPr>
  </w:style>
  <w:style w:type="paragraph" w:styleId="BodyTextIndent3">
    <w:name w:val="Body Text Indent 3"/>
    <w:basedOn w:val="Normal"/>
    <w:pPr>
      <w:ind w:left="1080"/>
    </w:pPr>
  </w:style>
  <w:style w:type="paragraph" w:styleId="CommentText">
    <w:name w:val="annotation text"/>
    <w:basedOn w:val="Normal"/>
    <w:link w:val="CommentTextChar"/>
    <w:qFormat/>
    <w:pPr>
      <w:widowControl w:val="0"/>
      <w:spacing w:line="360" w:lineRule="atLeast"/>
    </w:pPr>
    <w:rPr>
      <w:rFonts w:ascii="–¾’©" w:eastAsia="–¾’©" w:hAnsi="–¾’©" w:cs="–¾’©"/>
      <w:sz w:val="24"/>
    </w:rPr>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uiPriority w:val="99"/>
    <w:qFormat/>
    <w:pPr>
      <w:overflowPunct/>
      <w:autoSpaceDE/>
      <w:textAlignment w:val="auto"/>
    </w:pPr>
    <w:rPr>
      <w:i/>
      <w:color w:val="0000FF"/>
    </w:rPr>
  </w:style>
  <w:style w:type="paragraph" w:customStyle="1" w:styleId="MTDisplayEquation">
    <w:name w:val="MTDisplayEquation"/>
    <w:basedOn w:val="Normal"/>
    <w:uiPriority w:val="99"/>
    <w:qFormat/>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List2"/>
    <w:qFormat/>
    <w:pPr>
      <w:overflowPunct/>
      <w:autoSpaceDE/>
      <w:textAlignment w:val="auto"/>
    </w:pPr>
    <w:rPr>
      <w:rFonts w:eastAsia="MS Mincho"/>
    </w:rPr>
  </w:style>
  <w:style w:type="paragraph" w:customStyle="1" w:styleId="CouvRecTitle">
    <w:name w:val="Couv Rec Title"/>
    <w:basedOn w:val="Normal"/>
    <w:uiPriority w:val="99"/>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uiPriority w:val="99"/>
    <w:pPr>
      <w:suppressAutoHyphens/>
    </w:pPr>
    <w:rPr>
      <w:rFonts w:eastAsia="Batang"/>
      <w:lang w:val="en-GB"/>
    </w:rPr>
  </w:style>
  <w:style w:type="paragraph" w:styleId="BodyTextIndent2">
    <w:name w:val="Body Text Indent 2"/>
    <w:basedOn w:val="Normal"/>
    <w:link w:val="BodyTextIndent2Char"/>
    <w:uiPriority w:val="99"/>
    <w:qFormat/>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uiPriority w:val="99"/>
    <w:qFormat/>
    <w:pPr>
      <w:tabs>
        <w:tab w:val="left" w:pos="851"/>
        <w:tab w:val="left" w:pos="1800"/>
      </w:tabs>
      <w:ind w:left="1800" w:hanging="851"/>
    </w:pPr>
    <w:rPr>
      <w:rFonts w:eastAsia="MS Mincho"/>
    </w:rPr>
  </w:style>
  <w:style w:type="paragraph" w:styleId="ListNumber3">
    <w:name w:val="List Number 3"/>
    <w:basedOn w:val="Normal"/>
    <w:uiPriority w:val="99"/>
    <w:pPr>
      <w:numPr>
        <w:numId w:val="4"/>
      </w:numPr>
      <w:tabs>
        <w:tab w:val="left" w:pos="926"/>
      </w:tabs>
      <w:ind w:left="926" w:firstLine="0"/>
    </w:pPr>
    <w:rPr>
      <w:rFonts w:eastAsia="MS Mincho"/>
    </w:rPr>
  </w:style>
  <w:style w:type="paragraph" w:styleId="ListNumber4">
    <w:name w:val="List Number 4"/>
    <w:basedOn w:val="Normal"/>
    <w:uiPriority w:val="99"/>
    <w:qFormat/>
    <w:pPr>
      <w:numPr>
        <w:numId w:val="7"/>
      </w:numPr>
      <w:tabs>
        <w:tab w:val="left" w:pos="1209"/>
      </w:tabs>
      <w:ind w:left="1209" w:firstLine="0"/>
    </w:pPr>
    <w:rPr>
      <w:rFonts w:eastAsia="MS Mincho"/>
    </w:rPr>
  </w:style>
  <w:style w:type="paragraph" w:customStyle="1" w:styleId="11">
    <w:name w:val="修订1"/>
    <w:uiPriority w:val="99"/>
    <w:qFormat/>
    <w:pPr>
      <w:suppressAutoHyphens/>
    </w:pPr>
    <w:rPr>
      <w:rFonts w:eastAsia="Batang"/>
      <w:lang w:val="en-GB"/>
    </w:rPr>
  </w:style>
  <w:style w:type="paragraph" w:styleId="EndnoteText">
    <w:name w:val="endnote text"/>
    <w:basedOn w:val="Normal"/>
    <w:link w:val="EndnoteTextChar"/>
    <w:uiPriority w:val="99"/>
    <w:qFormat/>
    <w:pPr>
      <w:overflowPunct/>
      <w:autoSpaceDE/>
      <w:snapToGrid w:val="0"/>
      <w:textAlignment w:val="auto"/>
    </w:pPr>
  </w:style>
  <w:style w:type="paragraph" w:customStyle="1" w:styleId="FL">
    <w:name w:val="FL"/>
    <w:basedOn w:val="Normal"/>
    <w:uiPriority w:val="99"/>
    <w:pPr>
      <w:keepNext/>
      <w:keepLines/>
      <w:spacing w:before="60"/>
      <w:jc w:val="center"/>
    </w:pPr>
    <w:rPr>
      <w:rFonts w:ascii="Arial" w:hAnsi="Arial" w:cs="Arial"/>
      <w:b/>
    </w:rPr>
  </w:style>
  <w:style w:type="paragraph" w:styleId="Date">
    <w:name w:val="Date"/>
    <w:basedOn w:val="Normal"/>
    <w:next w:val="Normal"/>
    <w:link w:val="DateChar"/>
    <w:uiPriority w:val="99"/>
    <w:qFormat/>
  </w:style>
  <w:style w:type="paragraph" w:customStyle="1" w:styleId="AutoCorrect">
    <w:name w:val="AutoCorrect"/>
    <w:uiPriority w:val="99"/>
    <w:qFormat/>
    <w:pPr>
      <w:suppressAutoHyphens/>
    </w:pPr>
    <w:rPr>
      <w:sz w:val="24"/>
      <w:szCs w:val="24"/>
      <w:lang w:val="en-GB" w:eastAsia="ko-KR"/>
    </w:rPr>
  </w:style>
  <w:style w:type="paragraph" w:customStyle="1" w:styleId="-PAGE-">
    <w:name w:val="- PAGE -"/>
    <w:uiPriority w:val="99"/>
    <w:qFormat/>
    <w:pPr>
      <w:suppressAutoHyphens/>
    </w:pPr>
    <w:rPr>
      <w:sz w:val="24"/>
      <w:szCs w:val="24"/>
      <w:lang w:val="en-GB" w:eastAsia="ko-KR"/>
    </w:rPr>
  </w:style>
  <w:style w:type="paragraph" w:customStyle="1" w:styleId="PageXofY">
    <w:name w:val="Page X of Y"/>
    <w:uiPriority w:val="99"/>
    <w:pPr>
      <w:suppressAutoHyphens/>
    </w:pPr>
    <w:rPr>
      <w:sz w:val="24"/>
      <w:szCs w:val="24"/>
      <w:lang w:val="en-GB" w:eastAsia="ko-KR"/>
    </w:rPr>
  </w:style>
  <w:style w:type="paragraph" w:customStyle="1" w:styleId="Createdby">
    <w:name w:val="Created by"/>
    <w:uiPriority w:val="99"/>
    <w:pPr>
      <w:suppressAutoHyphens/>
    </w:pPr>
    <w:rPr>
      <w:sz w:val="24"/>
      <w:szCs w:val="24"/>
      <w:lang w:val="en-GB" w:eastAsia="ko-KR"/>
    </w:rPr>
  </w:style>
  <w:style w:type="paragraph" w:customStyle="1" w:styleId="Createdon">
    <w:name w:val="Created on"/>
    <w:uiPriority w:val="99"/>
    <w:qFormat/>
    <w:pPr>
      <w:suppressAutoHyphens/>
    </w:pPr>
    <w:rPr>
      <w:sz w:val="24"/>
      <w:szCs w:val="24"/>
      <w:lang w:val="en-GB" w:eastAsia="ko-KR"/>
    </w:rPr>
  </w:style>
  <w:style w:type="paragraph" w:customStyle="1" w:styleId="Lastprinted">
    <w:name w:val="Last printed"/>
    <w:uiPriority w:val="99"/>
    <w:qFormat/>
    <w:pPr>
      <w:suppressAutoHyphens/>
    </w:pPr>
    <w:rPr>
      <w:sz w:val="24"/>
      <w:szCs w:val="24"/>
      <w:lang w:val="en-GB" w:eastAsia="ko-KR"/>
    </w:rPr>
  </w:style>
  <w:style w:type="paragraph" w:customStyle="1" w:styleId="Lastsavedby">
    <w:name w:val="Last saved by"/>
    <w:uiPriority w:val="99"/>
    <w:qFormat/>
    <w:pPr>
      <w:suppressAutoHyphens/>
    </w:pPr>
    <w:rPr>
      <w:sz w:val="24"/>
      <w:szCs w:val="24"/>
      <w:lang w:val="en-GB" w:eastAsia="ko-KR"/>
    </w:rPr>
  </w:style>
  <w:style w:type="paragraph" w:customStyle="1" w:styleId="Filename">
    <w:name w:val="Filename"/>
    <w:uiPriority w:val="99"/>
    <w:qFormat/>
    <w:pPr>
      <w:suppressAutoHyphens/>
    </w:pPr>
    <w:rPr>
      <w:sz w:val="24"/>
      <w:szCs w:val="24"/>
      <w:lang w:val="en-GB" w:eastAsia="ko-KR"/>
    </w:rPr>
  </w:style>
  <w:style w:type="paragraph" w:customStyle="1" w:styleId="Filenameandpath">
    <w:name w:val="Filename and path"/>
    <w:uiPriority w:val="99"/>
    <w:qFormat/>
    <w:pPr>
      <w:suppressAutoHyphens/>
    </w:pPr>
    <w:rPr>
      <w:sz w:val="24"/>
      <w:szCs w:val="24"/>
      <w:lang w:val="en-GB" w:eastAsia="ko-KR"/>
    </w:rPr>
  </w:style>
  <w:style w:type="paragraph" w:customStyle="1" w:styleId="AuthorPageDate">
    <w:name w:val="Author  Page #  Date"/>
    <w:uiPriority w:val="99"/>
    <w:qFormat/>
    <w:pPr>
      <w:suppressAutoHyphens/>
    </w:pPr>
    <w:rPr>
      <w:sz w:val="24"/>
      <w:szCs w:val="24"/>
      <w:lang w:val="en-GB" w:eastAsia="ko-KR"/>
    </w:rPr>
  </w:style>
  <w:style w:type="paragraph" w:customStyle="1" w:styleId="ConfidentialPageDate">
    <w:name w:val="Confidential  Page #  Date"/>
    <w:uiPriority w:val="99"/>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Normal"/>
    <w:uiPriority w:val="99"/>
    <w:qFormat/>
    <w:pPr>
      <w:ind w:left="851"/>
    </w:pPr>
    <w:rPr>
      <w:lang w:eastAsia="ja-JP"/>
    </w:rPr>
  </w:style>
  <w:style w:type="paragraph" w:customStyle="1" w:styleId="INDENT2">
    <w:name w:val="INDENT2"/>
    <w:basedOn w:val="Normal"/>
    <w:uiPriority w:val="99"/>
    <w:qFormat/>
    <w:pPr>
      <w:numPr>
        <w:numId w:val="18"/>
      </w:numPr>
      <w:ind w:left="1135" w:hanging="284"/>
    </w:pPr>
    <w:rPr>
      <w:lang w:eastAsia="ja-JP"/>
    </w:rPr>
  </w:style>
  <w:style w:type="paragraph" w:customStyle="1" w:styleId="INDENT3">
    <w:name w:val="INDENT3"/>
    <w:basedOn w:val="Normal"/>
    <w:uiPriority w:val="99"/>
    <w:qFormat/>
    <w:pPr>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pPr>
      <w:keepNext/>
      <w:keepLines/>
    </w:pPr>
    <w:rPr>
      <w:b/>
      <w:lang w:eastAsia="ja-JP"/>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uiPriority w:val="99"/>
    <w:qFormat/>
    <w:rPr>
      <w:lang w:eastAsia="ja-JP"/>
    </w:rPr>
  </w:style>
  <w:style w:type="paragraph" w:customStyle="1" w:styleId="Figure">
    <w:name w:val="Figure"/>
    <w:basedOn w:val="Normal"/>
    <w:uiPriority w:val="99"/>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uiPriority w:val="99"/>
    <w:qFormat/>
    <w:pPr>
      <w:tabs>
        <w:tab w:val="left" w:pos="1418"/>
      </w:tabs>
      <w:spacing w:after="120"/>
    </w:pPr>
    <w:rPr>
      <w:rFonts w:ascii="Arial" w:eastAsia="MS Mincho" w:hAnsi="Arial" w:cs="Arial"/>
      <w:sz w:val="24"/>
      <w:lang w:val="fr-FR"/>
    </w:rPr>
  </w:style>
  <w:style w:type="paragraph" w:customStyle="1" w:styleId="p20">
    <w:name w:val="p20"/>
    <w:basedOn w:val="Normal"/>
    <w:uiPriority w:val="99"/>
    <w:qFormat/>
    <w:pPr>
      <w:overflowPunct/>
      <w:autoSpaceDE/>
      <w:snapToGrid w:val="0"/>
      <w:spacing w:after="0"/>
    </w:pPr>
    <w:rPr>
      <w:rFonts w:ascii="Arial" w:hAnsi="Arial" w:cs="Arial"/>
      <w:sz w:val="18"/>
      <w:szCs w:val="18"/>
      <w:lang w:val="en-US"/>
    </w:rPr>
  </w:style>
  <w:style w:type="paragraph" w:customStyle="1" w:styleId="ATC">
    <w:name w:val="ATC"/>
    <w:basedOn w:val="Normal"/>
    <w:uiPriority w:val="99"/>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uiPriority w:val="99"/>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uiPriority w:val="99"/>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Heading6"/>
    <w:uiPriority w:val="99"/>
    <w:qFormat/>
    <w:pPr>
      <w:numPr>
        <w:numId w:val="0"/>
      </w:numPr>
      <w:spacing w:before="240" w:after="180"/>
    </w:pPr>
    <w:rPr>
      <w:rFonts w:eastAsia="MS Mincho"/>
      <w:bCs/>
    </w:rPr>
  </w:style>
  <w:style w:type="paragraph" w:customStyle="1" w:styleId="af4">
    <w:name w:val="吹き出し"/>
    <w:basedOn w:val="Normal"/>
    <w:uiPriority w:val="99"/>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uiPriority w:val="99"/>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uiPriority w:val="99"/>
    <w:qFormat/>
    <w:pPr>
      <w:overflowPunct/>
      <w:autoSpaceDE/>
      <w:spacing w:before="280" w:after="280"/>
      <w:textAlignment w:val="auto"/>
    </w:pPr>
    <w:rPr>
      <w:sz w:val="24"/>
      <w:szCs w:val="24"/>
      <w:lang w:val="en-US"/>
    </w:rPr>
  </w:style>
  <w:style w:type="paragraph" w:customStyle="1" w:styleId="12">
    <w:name w:val="吹き出し1"/>
    <w:basedOn w:val="Normal"/>
    <w:uiPriority w:val="99"/>
    <w:qFormat/>
    <w:pPr>
      <w:overflowPunct/>
      <w:autoSpaceDE/>
      <w:textAlignment w:val="auto"/>
    </w:pPr>
    <w:rPr>
      <w:rFonts w:ascii="Tahoma" w:eastAsia="MS Mincho" w:hAnsi="Tahoma" w:cs="Tahoma"/>
      <w:sz w:val="16"/>
      <w:szCs w:val="16"/>
    </w:rPr>
  </w:style>
  <w:style w:type="paragraph" w:customStyle="1" w:styleId="22">
    <w:name w:val="吹き出し2"/>
    <w:basedOn w:val="Normal"/>
    <w:uiPriority w:val="99"/>
    <w:pPr>
      <w:overflowPunct/>
      <w:autoSpaceDE/>
      <w:textAlignment w:val="auto"/>
    </w:pPr>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uiPriority w:val="99"/>
    <w:pPr>
      <w:spacing w:after="0"/>
    </w:pPr>
    <w:rPr>
      <w:rFonts w:eastAsia="MS Mincho"/>
      <w:b/>
    </w:rPr>
  </w:style>
  <w:style w:type="paragraph" w:customStyle="1" w:styleId="HO">
    <w:name w:val="HO"/>
    <w:basedOn w:val="Normal"/>
    <w:uiPriority w:val="99"/>
    <w:pPr>
      <w:spacing w:after="0"/>
      <w:jc w:val="right"/>
    </w:pPr>
    <w:rPr>
      <w:rFonts w:eastAsia="MS Mincho"/>
      <w:b/>
    </w:rPr>
  </w:style>
  <w:style w:type="paragraph" w:customStyle="1" w:styleId="WP">
    <w:name w:val="WP"/>
    <w:basedOn w:val="Normal"/>
    <w:uiPriority w:val="99"/>
    <w:pPr>
      <w:spacing w:after="0"/>
      <w:jc w:val="both"/>
    </w:pPr>
    <w:rPr>
      <w:rFonts w:eastAsia="MS Mincho"/>
    </w:rPr>
  </w:style>
  <w:style w:type="paragraph" w:customStyle="1" w:styleId="ZK">
    <w:name w:val="ZK"/>
    <w:uiPriority w:val="99"/>
    <w:pPr>
      <w:suppressAutoHyphens/>
      <w:spacing w:after="240" w:line="240" w:lineRule="atLeast"/>
      <w:ind w:left="1191" w:right="113" w:hanging="1191"/>
    </w:pPr>
    <w:rPr>
      <w:rFonts w:eastAsia="MS Mincho"/>
      <w:lang w:val="en-GB"/>
    </w:rPr>
  </w:style>
  <w:style w:type="paragraph" w:customStyle="1" w:styleId="ZC">
    <w:name w:val="ZC"/>
    <w:uiPriority w:val="99"/>
    <w:pPr>
      <w:suppressAutoHyphens/>
      <w:spacing w:line="360" w:lineRule="atLeast"/>
      <w:jc w:val="center"/>
    </w:pPr>
    <w:rPr>
      <w:rFonts w:eastAsia="MS Mincho"/>
      <w:lang w:val="en-GB"/>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uiPriority w:val="99"/>
    <w:qFormat/>
    <w:rPr>
      <w:rFonts w:eastAsia="MS Mincho"/>
    </w:rPr>
  </w:style>
  <w:style w:type="paragraph" w:customStyle="1" w:styleId="Para1">
    <w:name w:val="Para1"/>
    <w:basedOn w:val="Normal"/>
    <w:uiPriority w:val="99"/>
    <w:pPr>
      <w:spacing w:before="120" w:after="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ind w:left="244" w:hanging="244"/>
    </w:pPr>
    <w:rPr>
      <w:rFonts w:ascii="Arial" w:hAnsi="Arial" w:cs="Arial"/>
      <w:color w:val="000000"/>
      <w:lang w:val="en-GB"/>
    </w:rPr>
  </w:style>
  <w:style w:type="paragraph" w:customStyle="1" w:styleId="Heading2Head2A2">
    <w:name w:val="Heading 2.Head2A.2"/>
    <w:basedOn w:val="Heading1"/>
    <w:next w:val="Normal"/>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qFormat/>
    <w:pPr>
      <w:spacing w:before="120"/>
    </w:pPr>
    <w:rPr>
      <w:sz w:val="28"/>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berschrift2Head2A2">
    <w:name w:val="Überschrift 2.Head2A.2"/>
    <w:basedOn w:val="Heading1"/>
    <w:next w:val="Normal"/>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Normal"/>
    <w:uiPriority w:val="99"/>
    <w:qFormat/>
    <w:pPr>
      <w:overflowPunct/>
      <w:autoSpaceDE/>
      <w:spacing w:after="0"/>
      <w:ind w:left="567" w:hanging="283"/>
      <w:textAlignment w:val="auto"/>
    </w:pPr>
    <w:rPr>
      <w:rFonts w:eastAsia="MS Mincho"/>
    </w:rPr>
  </w:style>
  <w:style w:type="paragraph" w:customStyle="1" w:styleId="Bullets">
    <w:name w:val="Bullets"/>
    <w:basedOn w:val="BodyText"/>
    <w:uiPriority w:val="99"/>
    <w:pPr>
      <w:widowControl w:val="0"/>
      <w:numPr>
        <w:numId w:val="19"/>
      </w:numPr>
      <w:spacing w:after="120"/>
    </w:pPr>
    <w:rPr>
      <w:rFonts w:eastAsia="MS Mincho"/>
    </w:rPr>
  </w:style>
  <w:style w:type="paragraph" w:customStyle="1" w:styleId="11BodyText">
    <w:name w:val="11 BodyText"/>
    <w:basedOn w:val="Normal"/>
    <w:uiPriority w:val="99"/>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uiPriority w:val="99"/>
    <w:qFormat/>
    <w:pPr>
      <w:tabs>
        <w:tab w:val="left" w:pos="720"/>
      </w:tabs>
      <w:ind w:left="720" w:hanging="360"/>
    </w:pPr>
  </w:style>
  <w:style w:type="paragraph" w:customStyle="1" w:styleId="NormalArial">
    <w:name w:val="Normal + Arial"/>
    <w:aliases w:val="9 pt,Right,Right:  0,24 cm,Normal + Times New Roman"/>
    <w:basedOn w:val="Normal"/>
    <w:uiPriority w:val="99"/>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uiPriority w:val="99"/>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aliases w:val="SGS Table Basic 1"/>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uiPriority w:val="99"/>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qFormat/>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qFormat/>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801D33"/>
    <w:rPr>
      <w:rFonts w:ascii="Arial" w:hAnsi="Arial" w:cs="Arial"/>
      <w:b/>
      <w:i/>
      <w:sz w:val="18"/>
      <w:lang w:val="en-GB"/>
    </w:rPr>
  </w:style>
  <w:style w:type="paragraph" w:customStyle="1" w:styleId="B3">
    <w:name w:val="B3+"/>
    <w:basedOn w:val="B30"/>
    <w:uiPriority w:val="99"/>
    <w:qFormat/>
    <w:rsid w:val="00B028D8"/>
    <w:pPr>
      <w:numPr>
        <w:numId w:val="26"/>
      </w:numPr>
      <w:tabs>
        <w:tab w:val="clear" w:pos="1644"/>
        <w:tab w:val="num" w:pos="737"/>
        <w:tab w:val="left" w:pos="1134"/>
      </w:tabs>
      <w:suppressAutoHyphens w:val="0"/>
      <w:autoSpaceDN w:val="0"/>
      <w:adjustRightInd w:val="0"/>
      <w:ind w:left="737"/>
    </w:pPr>
    <w:rPr>
      <w:rFonts w:eastAsia="PMingLiU"/>
      <w:lang w:eastAsia="ko-KR"/>
    </w:rPr>
  </w:style>
  <w:style w:type="character" w:customStyle="1" w:styleId="apple-converted-space">
    <w:name w:val="apple-converted-space"/>
    <w:qFormat/>
    <w:rsid w:val="00933047"/>
  </w:style>
  <w:style w:type="character" w:customStyle="1" w:styleId="CommentTextChar">
    <w:name w:val="Comment Text Char"/>
    <w:link w:val="CommentText"/>
    <w:uiPriority w:val="99"/>
    <w:qFormat/>
    <w:rsid w:val="00BA10D3"/>
    <w:rPr>
      <w:rFonts w:ascii="–¾’©" w:eastAsia="–¾’©" w:hAnsi="–¾’©" w:cs="–¾’©"/>
      <w:sz w:val="24"/>
      <w:lang w:val="en-GB"/>
    </w:rPr>
  </w:style>
  <w:style w:type="paragraph" w:customStyle="1" w:styleId="RAN4proposal">
    <w:name w:val="RAN4 proposal"/>
    <w:basedOn w:val="Caption"/>
    <w:next w:val="Normal"/>
    <w:link w:val="RAN4proposalChar"/>
    <w:qFormat/>
    <w:rsid w:val="00396DE2"/>
    <w:pPr>
      <w:numPr>
        <w:numId w:val="27"/>
      </w:numPr>
      <w:suppressLineNumbers w:val="0"/>
      <w:suppressAutoHyphens w:val="0"/>
      <w:overflowPunct/>
      <w:autoSpaceDE/>
      <w:spacing w:before="0" w:after="200"/>
      <w:textAlignment w:val="auto"/>
    </w:pPr>
    <w:rPr>
      <w:rFonts w:eastAsiaTheme="minorEastAsia" w:cstheme="minorBidi"/>
      <w:b/>
      <w:i w:val="0"/>
      <w:sz w:val="20"/>
      <w:szCs w:val="18"/>
      <w:lang w:val="en-US" w:eastAsia="en-US"/>
    </w:rPr>
  </w:style>
  <w:style w:type="character" w:customStyle="1" w:styleId="RAN4proposalChar">
    <w:name w:val="RAN4 proposal Char"/>
    <w:link w:val="RAN4proposal"/>
    <w:rsid w:val="00396DE2"/>
    <w:rPr>
      <w:rFonts w:eastAsiaTheme="minorEastAsia" w:cstheme="minorBidi"/>
      <w:b/>
      <w:iCs/>
      <w:szCs w:val="18"/>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locked/>
    <w:rsid w:val="00F8065D"/>
    <w:rPr>
      <w:rFonts w:ascii="Arial" w:eastAsia="Arial" w:hAnsi="Arial" w:cs="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065D"/>
    <w:rPr>
      <w:rFonts w:ascii="Arial" w:eastAsia="Arial" w:hAnsi="Arial" w:cs="Arial"/>
      <w:sz w:val="24"/>
      <w:lang w:val="en-GB"/>
    </w:rPr>
  </w:style>
  <w:style w:type="character" w:customStyle="1" w:styleId="Heading8Char">
    <w:name w:val="Heading 8 Char"/>
    <w:link w:val="Heading8"/>
    <w:qFormat/>
    <w:rsid w:val="00F8065D"/>
    <w:rPr>
      <w:rFonts w:ascii="Arial" w:eastAsia="Arial" w:hAnsi="Arial" w:cs="Arial"/>
      <w:sz w:val="36"/>
      <w:lang w:val="en-GB"/>
    </w:rPr>
  </w:style>
  <w:style w:type="character" w:customStyle="1" w:styleId="DocumentMapChar">
    <w:name w:val="Document Map Char"/>
    <w:link w:val="DocumentMap"/>
    <w:qFormat/>
    <w:rsid w:val="00F8065D"/>
    <w:rPr>
      <w:rFonts w:ascii="Tahoma" w:hAnsi="Tahoma" w:cs="Tahoma"/>
      <w:shd w:val="clear" w:color="auto" w:fill="000080"/>
      <w:lang w:val="en-GB"/>
    </w:rPr>
  </w:style>
  <w:style w:type="character" w:styleId="FootnoteReference">
    <w:name w:val="footnote reference"/>
    <w:aliases w:val="Appel note de bas de p,Nota,Footnote symbol,Footnote"/>
    <w:basedOn w:val="DefaultParagraphFont"/>
    <w:rsid w:val="00F8065D"/>
    <w:rPr>
      <w:b/>
      <w:position w:val="6"/>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8065D"/>
    <w:rPr>
      <w:sz w:val="16"/>
      <w:lang w:val="en-GB"/>
    </w:rPr>
  </w:style>
  <w:style w:type="character" w:customStyle="1" w:styleId="ListChar">
    <w:name w:val="List Char"/>
    <w:link w:val="List"/>
    <w:qFormat/>
    <w:rsid w:val="00F8065D"/>
    <w:rPr>
      <w:lang w:val="en-GB"/>
    </w:rPr>
  </w:style>
  <w:style w:type="character" w:customStyle="1" w:styleId="ListBulletChar">
    <w:name w:val="List Bullet Char"/>
    <w:aliases w:val="UL Char"/>
    <w:link w:val="ListBullet"/>
    <w:rsid w:val="00F8065D"/>
    <w:rPr>
      <w:lang w:val="en-GB"/>
    </w:rPr>
  </w:style>
  <w:style w:type="character" w:customStyle="1" w:styleId="ListBullet2Char">
    <w:name w:val="List Bullet 2 Char"/>
    <w:aliases w:val="lb2 Char"/>
    <w:link w:val="ListBullet2"/>
    <w:qFormat/>
    <w:rsid w:val="00F8065D"/>
    <w:rPr>
      <w:lang w:val="en-GB"/>
    </w:rPr>
  </w:style>
  <w:style w:type="character" w:customStyle="1" w:styleId="ListBullet3Char">
    <w:name w:val="List Bullet 3 Char"/>
    <w:link w:val="ListBullet3"/>
    <w:qFormat/>
    <w:rsid w:val="00F8065D"/>
    <w:rPr>
      <w:lang w:val="en-GB"/>
    </w:rPr>
  </w:style>
  <w:style w:type="character" w:customStyle="1" w:styleId="List2Char">
    <w:name w:val="List 2 Char"/>
    <w:link w:val="List2"/>
    <w:qFormat/>
    <w:rsid w:val="00F8065D"/>
    <w:rPr>
      <w:lang w:val="en-GB"/>
    </w:rPr>
  </w:style>
  <w:style w:type="paragraph" w:customStyle="1" w:styleId="TabList">
    <w:name w:val="TabList"/>
    <w:basedOn w:val="Normal"/>
    <w:uiPriority w:val="99"/>
    <w:rsid w:val="00F8065D"/>
    <w:pPr>
      <w:tabs>
        <w:tab w:val="left" w:pos="1134"/>
      </w:tabs>
      <w:suppressAutoHyphens w:val="0"/>
      <w:autoSpaceDN w:val="0"/>
      <w:adjustRightInd w:val="0"/>
      <w:spacing w:after="0"/>
    </w:pPr>
    <w:rPr>
      <w:rFonts w:eastAsia="MS Mincho"/>
      <w:lang w:eastAsia="en-GB"/>
    </w:rPr>
  </w:style>
  <w:style w:type="character" w:customStyle="1" w:styleId="CaptionChar1">
    <w:name w:val="Caption Char1"/>
    <w:aliases w:val="cap Char1,cap Char Char,Caption Char1 Char Char,cap Char Char1 Char,Caption Char Char1 Char Char,3GPP Caption Table Char,Caption Char Char,CaptionTable Char,cap1 Char,cap2 Char,cap11 Char1,Légende-figure Char1,Légende-figure Char Char"/>
    <w:link w:val="Caption"/>
    <w:uiPriority w:val="35"/>
    <w:qFormat/>
    <w:locked/>
    <w:rsid w:val="00F8065D"/>
    <w:rPr>
      <w:rFonts w:cs="Lucida Sans"/>
      <w:i/>
      <w:iCs/>
      <w:sz w:val="24"/>
      <w:szCs w:val="24"/>
      <w:lang w:val="en-GB"/>
    </w:rPr>
  </w:style>
  <w:style w:type="character" w:customStyle="1" w:styleId="PlainTextChar">
    <w:name w:val="Plain Text Char"/>
    <w:link w:val="PlainText"/>
    <w:uiPriority w:val="99"/>
    <w:qFormat/>
    <w:rsid w:val="00F8065D"/>
    <w:rPr>
      <w:rFonts w:ascii="Courier New" w:hAnsi="Courier New" w:cs="Courier New"/>
      <w:lang w:val="nb-NO"/>
    </w:rPr>
  </w:style>
  <w:style w:type="paragraph" w:customStyle="1" w:styleId="berschrift1H1">
    <w:name w:val="Überschrift 1.H1"/>
    <w:basedOn w:val="Normal"/>
    <w:next w:val="Normal"/>
    <w:uiPriority w:val="99"/>
    <w:qFormat/>
    <w:rsid w:val="00F8065D"/>
    <w:pPr>
      <w:keepNext/>
      <w:keepLines/>
      <w:pBdr>
        <w:top w:val="single" w:sz="12" w:space="3" w:color="auto"/>
      </w:pBdr>
      <w:tabs>
        <w:tab w:val="num" w:pos="735"/>
      </w:tabs>
      <w:suppressAutoHyphens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F8065D"/>
    <w:pPr>
      <w:widowControl/>
      <w:tabs>
        <w:tab w:val="num" w:pos="992"/>
      </w:tabs>
      <w:suppressAutoHyphens w:val="0"/>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GB"/>
    </w:rPr>
  </w:style>
  <w:style w:type="paragraph" w:customStyle="1" w:styleId="textintend2">
    <w:name w:val="text intend 2"/>
    <w:basedOn w:val="text"/>
    <w:uiPriority w:val="99"/>
    <w:rsid w:val="00F8065D"/>
    <w:pPr>
      <w:widowControl/>
      <w:tabs>
        <w:tab w:val="num" w:pos="1418"/>
      </w:tabs>
      <w:suppressAutoHyphens w:val="0"/>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GB"/>
    </w:rPr>
  </w:style>
  <w:style w:type="paragraph" w:customStyle="1" w:styleId="textintend3">
    <w:name w:val="text intend 3"/>
    <w:basedOn w:val="text"/>
    <w:uiPriority w:val="99"/>
    <w:qFormat/>
    <w:rsid w:val="00F8065D"/>
    <w:pPr>
      <w:widowControl/>
      <w:tabs>
        <w:tab w:val="num" w:pos="1843"/>
      </w:tabs>
      <w:suppressAutoHyphens w:val="0"/>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GB"/>
    </w:rPr>
  </w:style>
  <w:style w:type="paragraph" w:customStyle="1" w:styleId="normalpuce">
    <w:name w:val="normal puce"/>
    <w:basedOn w:val="Normal"/>
    <w:uiPriority w:val="99"/>
    <w:qFormat/>
    <w:rsid w:val="00F8065D"/>
    <w:pPr>
      <w:widowControl w:val="0"/>
      <w:tabs>
        <w:tab w:val="num" w:pos="360"/>
      </w:tabs>
      <w:suppressAutoHyphens w:val="0"/>
      <w:autoSpaceDN w:val="0"/>
      <w:adjustRightInd w:val="0"/>
      <w:spacing w:before="60" w:after="60"/>
      <w:ind w:left="360" w:hanging="360"/>
      <w:jc w:val="both"/>
    </w:pPr>
    <w:rPr>
      <w:rFonts w:eastAsia="MS Mincho"/>
      <w:lang w:eastAsia="en-GB"/>
    </w:rPr>
  </w:style>
  <w:style w:type="character" w:customStyle="1" w:styleId="BodyTextIndentChar">
    <w:name w:val="Body Text Indent Char"/>
    <w:link w:val="BodyTextIndent"/>
    <w:uiPriority w:val="99"/>
    <w:rsid w:val="00F8065D"/>
    <w:rPr>
      <w:kern w:val="2"/>
      <w:sz w:val="21"/>
      <w:lang w:val="en-GB"/>
    </w:rPr>
  </w:style>
  <w:style w:type="character" w:customStyle="1" w:styleId="BodyText2Char">
    <w:name w:val="Body Text 2 Char"/>
    <w:link w:val="BodyText2"/>
    <w:uiPriority w:val="99"/>
    <w:qFormat/>
    <w:rsid w:val="00F8065D"/>
    <w:rPr>
      <w:i/>
      <w:lang w:val="en-GB"/>
    </w:rPr>
  </w:style>
  <w:style w:type="paragraph" w:customStyle="1" w:styleId="para">
    <w:name w:val="para"/>
    <w:basedOn w:val="Normal"/>
    <w:uiPriority w:val="99"/>
    <w:qFormat/>
    <w:rsid w:val="00F8065D"/>
    <w:pPr>
      <w:suppressAutoHyphens w:val="0"/>
      <w:autoSpaceDN w:val="0"/>
      <w:adjustRightInd w:val="0"/>
      <w:spacing w:after="240"/>
      <w:jc w:val="both"/>
    </w:pPr>
    <w:rPr>
      <w:rFonts w:ascii="Helvetica" w:eastAsia="MS Mincho" w:hAnsi="Helvetica"/>
      <w:lang w:eastAsia="en-GB"/>
    </w:rPr>
  </w:style>
  <w:style w:type="character" w:customStyle="1" w:styleId="MTEquationSection">
    <w:name w:val="MTEquationSection"/>
    <w:qFormat/>
    <w:rsid w:val="00F8065D"/>
    <w:rPr>
      <w:noProof w:val="0"/>
      <w:vanish w:val="0"/>
      <w:color w:val="FF0000"/>
      <w:lang w:eastAsia="en-US"/>
    </w:rPr>
  </w:style>
  <w:style w:type="character" w:customStyle="1" w:styleId="BodyTextIndent2Char">
    <w:name w:val="Body Text Indent 2 Char"/>
    <w:link w:val="BodyTextIndent2"/>
    <w:uiPriority w:val="99"/>
    <w:qFormat/>
    <w:rsid w:val="00F8065D"/>
    <w:rPr>
      <w:rFonts w:eastAsia="MS Mincho"/>
      <w:lang w:val="en-GB"/>
    </w:rPr>
  </w:style>
  <w:style w:type="paragraph" w:customStyle="1" w:styleId="List1">
    <w:name w:val="List1"/>
    <w:basedOn w:val="Normal"/>
    <w:uiPriority w:val="99"/>
    <w:rsid w:val="00F8065D"/>
    <w:pPr>
      <w:suppressAutoHyphens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BodyText3Char">
    <w:name w:val="Body Text 3 Char"/>
    <w:link w:val="BodyText3"/>
    <w:uiPriority w:val="99"/>
    <w:qFormat/>
    <w:rsid w:val="00F8065D"/>
    <w:rPr>
      <w:rFonts w:eastAsia="Osaka"/>
      <w:color w:val="000000"/>
      <w:lang w:val="en-GB"/>
    </w:rPr>
  </w:style>
  <w:style w:type="paragraph" w:customStyle="1" w:styleId="TdocText">
    <w:name w:val="Tdoc_Text"/>
    <w:basedOn w:val="Normal"/>
    <w:uiPriority w:val="99"/>
    <w:qFormat/>
    <w:rsid w:val="00F8065D"/>
    <w:pPr>
      <w:suppressAutoHyphens w:val="0"/>
      <w:autoSpaceDN w:val="0"/>
      <w:adjustRightInd w:val="0"/>
      <w:spacing w:before="120" w:after="0"/>
      <w:jc w:val="both"/>
    </w:pPr>
    <w:rPr>
      <w:rFonts w:eastAsia="MS Mincho"/>
      <w:lang w:val="en-US" w:eastAsia="en-GB"/>
    </w:rPr>
  </w:style>
  <w:style w:type="character" w:customStyle="1" w:styleId="BalloonTextChar">
    <w:name w:val="Balloon Text Char"/>
    <w:link w:val="BalloonText"/>
    <w:qFormat/>
    <w:rsid w:val="00F8065D"/>
    <w:rPr>
      <w:rFonts w:ascii="Tahoma" w:hAnsi="Tahoma" w:cs="Tahoma"/>
      <w:sz w:val="16"/>
      <w:szCs w:val="16"/>
      <w:lang w:val="en-GB"/>
    </w:rPr>
  </w:style>
  <w:style w:type="paragraph" w:customStyle="1" w:styleId="centered">
    <w:name w:val="centered"/>
    <w:basedOn w:val="Normal"/>
    <w:uiPriority w:val="99"/>
    <w:qFormat/>
    <w:rsid w:val="00F8065D"/>
    <w:pPr>
      <w:widowControl w:val="0"/>
      <w:suppressAutoHyphens w:val="0"/>
      <w:autoSpaceDN w:val="0"/>
      <w:adjustRightInd w:val="0"/>
      <w:spacing w:before="120" w:after="0" w:line="280" w:lineRule="atLeast"/>
      <w:jc w:val="center"/>
    </w:pPr>
    <w:rPr>
      <w:rFonts w:ascii="Bookman" w:eastAsia="MS Mincho" w:hAnsi="Bookman"/>
      <w:lang w:val="en-US" w:eastAsia="en-GB"/>
    </w:rPr>
  </w:style>
  <w:style w:type="character" w:customStyle="1" w:styleId="superscript">
    <w:name w:val="superscript"/>
    <w:aliases w:val="+"/>
    <w:qFormat/>
    <w:rsid w:val="00F8065D"/>
    <w:rPr>
      <w:rFonts w:ascii="Bookman" w:hAnsi="Bookman"/>
      <w:position w:val="6"/>
      <w:sz w:val="18"/>
    </w:rPr>
  </w:style>
  <w:style w:type="character" w:customStyle="1" w:styleId="CommentSubjectChar">
    <w:name w:val="Comment Subject Char"/>
    <w:link w:val="CommentSubject"/>
    <w:qFormat/>
    <w:rsid w:val="00F8065D"/>
    <w:rPr>
      <w:rFonts w:eastAsia="Times New Roman"/>
      <w:b/>
      <w:bCs/>
      <w:lang w:val="en-GB"/>
    </w:rPr>
  </w:style>
  <w:style w:type="character" w:customStyle="1" w:styleId="NOChar1">
    <w:name w:val="NO Char1"/>
    <w:qFormat/>
    <w:rsid w:val="00F8065D"/>
    <w:rPr>
      <w:rFonts w:eastAsia="MS Mincho"/>
      <w:lang w:val="en-GB" w:eastAsia="en-US" w:bidi="ar-SA"/>
    </w:rPr>
  </w:style>
  <w:style w:type="paragraph" w:customStyle="1" w:styleId="TdocHeading1">
    <w:name w:val="Tdoc_Heading_1"/>
    <w:basedOn w:val="Heading1"/>
    <w:next w:val="BodyText"/>
    <w:autoRedefine/>
    <w:uiPriority w:val="99"/>
    <w:qFormat/>
    <w:rsid w:val="00F8065D"/>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jc w:val="both"/>
    </w:pPr>
    <w:rPr>
      <w:rFonts w:eastAsia="Batang" w:cs="Times New Roman"/>
      <w:b/>
      <w:noProof/>
      <w:kern w:val="28"/>
      <w:sz w:val="24"/>
      <w:lang w:val="en-US" w:eastAsia="en-GB"/>
    </w:rPr>
  </w:style>
  <w:style w:type="paragraph" w:customStyle="1" w:styleId="Bulletedo1">
    <w:name w:val="Bulleted o 1"/>
    <w:basedOn w:val="Normal"/>
    <w:uiPriority w:val="99"/>
    <w:qFormat/>
    <w:rsid w:val="00F8065D"/>
    <w:pPr>
      <w:numPr>
        <w:numId w:val="28"/>
      </w:numPr>
      <w:tabs>
        <w:tab w:val="clear" w:pos="360"/>
        <w:tab w:val="num" w:pos="720"/>
      </w:tabs>
      <w:suppressAutoHyphens w:val="0"/>
      <w:autoSpaceDN w:val="0"/>
      <w:adjustRightInd w:val="0"/>
      <w:spacing w:before="120" w:after="120"/>
      <w:ind w:left="720"/>
    </w:pPr>
    <w:rPr>
      <w:rFonts w:eastAsia="Times New Roman"/>
      <w:lang w:eastAsia="en-GB"/>
    </w:rPr>
  </w:style>
  <w:style w:type="character" w:customStyle="1" w:styleId="EQChar">
    <w:name w:val="EQ Char"/>
    <w:link w:val="EQ"/>
    <w:qFormat/>
    <w:locked/>
    <w:rsid w:val="00F8065D"/>
  </w:style>
  <w:style w:type="character" w:customStyle="1" w:styleId="CharChar3">
    <w:name w:val="Char Char3"/>
    <w:qFormat/>
    <w:rsid w:val="00F8065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8065D"/>
    <w:rPr>
      <w:lang w:val="en-GB" w:eastAsia="en-US" w:bidi="ar-SA"/>
    </w:rPr>
  </w:style>
  <w:style w:type="paragraph" w:customStyle="1" w:styleId="no0">
    <w:name w:val="no"/>
    <w:basedOn w:val="Normal"/>
    <w:uiPriority w:val="99"/>
    <w:rsid w:val="00F8065D"/>
    <w:pPr>
      <w:suppressAutoHyphens w:val="0"/>
      <w:autoSpaceDN w:val="0"/>
      <w:adjustRightInd w:val="0"/>
      <w:ind w:left="1135" w:hanging="851"/>
    </w:pPr>
    <w:rPr>
      <w:rFonts w:eastAsia="Calibri"/>
      <w:lang w:val="it-IT" w:eastAsia="it-IT"/>
    </w:rPr>
  </w:style>
  <w:style w:type="character" w:customStyle="1" w:styleId="EditorsNoteChar">
    <w:name w:val="Editor's Note Char"/>
    <w:aliases w:val="EN Char"/>
    <w:link w:val="EditorsNote"/>
    <w:qFormat/>
    <w:rsid w:val="00F8065D"/>
    <w:rPr>
      <w:color w:val="FF0000"/>
      <w:lang w:val="en-GB"/>
    </w:rPr>
  </w:style>
  <w:style w:type="paragraph" w:customStyle="1" w:styleId="IvDbodytext">
    <w:name w:val="IvD bodytext"/>
    <w:basedOn w:val="BodyText"/>
    <w:link w:val="IvDbodytextChar"/>
    <w:qFormat/>
    <w:rsid w:val="00F8065D"/>
    <w:pPr>
      <w:keepLines/>
      <w:tabs>
        <w:tab w:val="left" w:pos="2552"/>
        <w:tab w:val="left" w:pos="3856"/>
        <w:tab w:val="left" w:pos="5216"/>
        <w:tab w:val="left" w:pos="6464"/>
        <w:tab w:val="left" w:pos="7768"/>
        <w:tab w:val="left" w:pos="9072"/>
        <w:tab w:val="left" w:pos="9639"/>
      </w:tabs>
      <w:suppressAutoHyphens w:val="0"/>
      <w:autoSpaceDN w:val="0"/>
      <w:adjustRightInd w:val="0"/>
      <w:spacing w:before="240" w:after="0"/>
    </w:pPr>
    <w:rPr>
      <w:rFonts w:ascii="Arial" w:eastAsia="Malgun Gothic" w:hAnsi="Arial"/>
      <w:spacing w:val="2"/>
      <w:lang w:eastAsia="en-GB"/>
    </w:rPr>
  </w:style>
  <w:style w:type="character" w:customStyle="1" w:styleId="IvDbodytextChar">
    <w:name w:val="IvD bodytext Char"/>
    <w:link w:val="IvDbodytext"/>
    <w:qFormat/>
    <w:rsid w:val="00F8065D"/>
    <w:rPr>
      <w:rFonts w:ascii="Arial" w:eastAsia="Malgun Gothic" w:hAnsi="Arial"/>
      <w:spacing w:val="2"/>
      <w:lang w:val="en-GB" w:eastAsia="en-GB"/>
    </w:rPr>
  </w:style>
  <w:style w:type="paragraph" w:customStyle="1" w:styleId="BL">
    <w:name w:val="BL"/>
    <w:basedOn w:val="Normal"/>
    <w:uiPriority w:val="99"/>
    <w:qFormat/>
    <w:rsid w:val="00F8065D"/>
    <w:pPr>
      <w:numPr>
        <w:numId w:val="29"/>
      </w:numPr>
      <w:tabs>
        <w:tab w:val="clear" w:pos="644"/>
        <w:tab w:val="num" w:pos="360"/>
        <w:tab w:val="left" w:pos="851"/>
      </w:tabs>
      <w:suppressAutoHyphens w:val="0"/>
      <w:autoSpaceDN w:val="0"/>
      <w:adjustRightInd w:val="0"/>
      <w:ind w:left="0" w:firstLine="0"/>
    </w:pPr>
    <w:rPr>
      <w:rFonts w:eastAsia="PMingLiU"/>
      <w:lang w:eastAsia="en-GB"/>
    </w:rPr>
  </w:style>
  <w:style w:type="character" w:customStyle="1" w:styleId="Heading6Char">
    <w:name w:val="Heading 6 Char"/>
    <w:aliases w:val="T1 Char4,Header 6 Char"/>
    <w:link w:val="Heading6"/>
    <w:qFormat/>
    <w:rsid w:val="00F8065D"/>
    <w:rPr>
      <w:rFonts w:ascii="Arial" w:eastAsia="Arial" w:hAnsi="Arial" w:cs="Arial"/>
      <w:lang w:val="en-GB"/>
    </w:rPr>
  </w:style>
  <w:style w:type="character" w:customStyle="1" w:styleId="Heading7Char">
    <w:name w:val="Heading 7 Char"/>
    <w:aliases w:val="L7 Char,Header 7 Char"/>
    <w:link w:val="Heading7"/>
    <w:qFormat/>
    <w:rsid w:val="00F8065D"/>
    <w:rPr>
      <w:rFonts w:ascii="Arial" w:eastAsia="Arial" w:hAnsi="Arial" w:cs="Arial"/>
      <w:lang w:val="en-GB"/>
    </w:rPr>
  </w:style>
  <w:style w:type="character" w:customStyle="1" w:styleId="Heading9Char">
    <w:name w:val="Heading 9 Char"/>
    <w:aliases w:val="Figure Heading Char,FH Char"/>
    <w:link w:val="Heading9"/>
    <w:rsid w:val="00F8065D"/>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065D"/>
    <w:rPr>
      <w:rFonts w:ascii="Calibri Light" w:eastAsia="Times New Roman" w:hAnsi="Calibri Light" w:cs="Times New Roman"/>
      <w:color w:val="2F5496"/>
      <w:sz w:val="32"/>
      <w:szCs w:val="32"/>
      <w:lang w:eastAsia="en-US"/>
    </w:rPr>
  </w:style>
  <w:style w:type="paragraph" w:customStyle="1" w:styleId="msonormal0">
    <w:name w:val="msonormal"/>
    <w:basedOn w:val="Normal"/>
    <w:uiPriority w:val="99"/>
    <w:qFormat/>
    <w:rsid w:val="00F8065D"/>
    <w:pPr>
      <w:suppressAutoHyphens w:val="0"/>
      <w:autoSpaceDN w:val="0"/>
      <w:adjustRightInd w:val="0"/>
      <w:spacing w:before="100" w:beforeAutospacing="1" w:after="100" w:afterAutospacing="1"/>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065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065D"/>
    <w:rPr>
      <w:rFonts w:ascii="Times New Roman" w:eastAsia="宋体" w:hAnsi="Times New Roman"/>
      <w:lang w:eastAsia="en-US"/>
    </w:rPr>
  </w:style>
  <w:style w:type="character" w:customStyle="1" w:styleId="CharChar31">
    <w:name w:val="Char Char31"/>
    <w:qFormat/>
    <w:rsid w:val="00F806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065D"/>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8065D"/>
    <w:rPr>
      <w:b/>
      <w:lang w:val="en-GB" w:eastAsia="en-GB"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8065D"/>
    <w:pPr>
      <w:suppressAutoHyphens w:val="0"/>
      <w:autoSpaceDN w:val="0"/>
      <w:adjustRightInd w:val="0"/>
      <w:spacing w:after="0"/>
      <w:ind w:left="851"/>
    </w:pPr>
    <w:rPr>
      <w:rFonts w:eastAsia="MS Mincho"/>
      <w:lang w:val="it-IT" w:eastAsia="en-GB"/>
    </w:rPr>
  </w:style>
  <w:style w:type="character" w:customStyle="1" w:styleId="EndnoteTextChar">
    <w:name w:val="Endnote Text Char"/>
    <w:link w:val="EndnoteText"/>
    <w:uiPriority w:val="99"/>
    <w:qFormat/>
    <w:rsid w:val="00F8065D"/>
    <w:rPr>
      <w:lang w:val="en-GB"/>
    </w:rPr>
  </w:style>
  <w:style w:type="character" w:styleId="EndnoteReference">
    <w:name w:val="endnote reference"/>
    <w:qFormat/>
    <w:rsid w:val="00F8065D"/>
    <w:rPr>
      <w:vertAlign w:val="superscript"/>
    </w:rPr>
  </w:style>
  <w:style w:type="paragraph" w:styleId="Title">
    <w:name w:val="Title"/>
    <w:aliases w:val="Section Header"/>
    <w:basedOn w:val="Normal"/>
    <w:next w:val="Normal"/>
    <w:link w:val="TitleChar"/>
    <w:qFormat/>
    <w:rsid w:val="00F8065D"/>
    <w:pPr>
      <w:suppressAutoHyphens w:val="0"/>
      <w:autoSpaceDN w:val="0"/>
      <w:adjustRightInd w:val="0"/>
      <w:spacing w:before="240" w:after="60"/>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F8065D"/>
    <w:rPr>
      <w:rFonts w:ascii="Courier New" w:eastAsia="Malgun Gothic" w:hAnsi="Courier New"/>
      <w:lang w:val="nb-NO" w:eastAsia="en-GB"/>
    </w:rPr>
  </w:style>
  <w:style w:type="character" w:customStyle="1" w:styleId="DateChar">
    <w:name w:val="Date Char"/>
    <w:link w:val="Date"/>
    <w:uiPriority w:val="99"/>
    <w:rsid w:val="00F8065D"/>
    <w:rPr>
      <w:lang w:val="en-GB"/>
    </w:rPr>
  </w:style>
  <w:style w:type="table" w:customStyle="1" w:styleId="TableGrid1">
    <w:name w:val="Table Grid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吹き出し3"/>
    <w:basedOn w:val="Normal"/>
    <w:uiPriority w:val="99"/>
    <w:semiHidden/>
    <w:qFormat/>
    <w:rsid w:val="00F8065D"/>
    <w:pPr>
      <w:suppressAutoHyphens w:val="0"/>
      <w:autoSpaceDN w:val="0"/>
      <w:adjustRightInd w:val="0"/>
    </w:pPr>
    <w:rPr>
      <w:rFonts w:ascii="Tahoma" w:eastAsia="MS Mincho" w:hAnsi="Tahoma" w:cs="Tahoma"/>
      <w:sz w:val="16"/>
      <w:szCs w:val="16"/>
      <w:lang w:eastAsia="ko-KR"/>
    </w:rPr>
  </w:style>
  <w:style w:type="paragraph" w:customStyle="1" w:styleId="91">
    <w:name w:val="目次 91"/>
    <w:basedOn w:val="TOC8"/>
    <w:uiPriority w:val="99"/>
    <w:qFormat/>
    <w:rsid w:val="00F8065D"/>
    <w:pPr>
      <w:keepNext/>
      <w:suppressAutoHyphens w:val="0"/>
      <w:autoSpaceDN w:val="0"/>
      <w:adjustRightInd w:val="0"/>
      <w:ind w:left="1418" w:hanging="1418"/>
    </w:pPr>
    <w:rPr>
      <w:rFonts w:eastAsia="MS Mincho"/>
      <w:noProof/>
      <w:lang w:val="en-US" w:eastAsia="en-GB"/>
    </w:rPr>
  </w:style>
  <w:style w:type="paragraph" w:customStyle="1" w:styleId="16">
    <w:name w:val="図表番号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17">
    <w:name w:val="図表目次1"/>
    <w:basedOn w:val="Normal"/>
    <w:next w:val="Normal"/>
    <w:uiPriority w:val="99"/>
    <w:qFormat/>
    <w:rsid w:val="00F8065D"/>
    <w:pPr>
      <w:suppressAutoHyphens w:val="0"/>
      <w:autoSpaceDN w:val="0"/>
      <w:adjustRightInd w:val="0"/>
      <w:ind w:left="400" w:hanging="400"/>
      <w:jc w:val="center"/>
    </w:pPr>
    <w:rPr>
      <w:rFonts w:eastAsia="MS Mincho"/>
      <w:b/>
      <w:lang w:eastAsia="en-GB"/>
    </w:rPr>
  </w:style>
  <w:style w:type="paragraph" w:customStyle="1" w:styleId="Default">
    <w:name w:val="Default"/>
    <w:uiPriority w:val="99"/>
    <w:qFormat/>
    <w:rsid w:val="00F8065D"/>
    <w:pPr>
      <w:widowControl w:val="0"/>
      <w:autoSpaceDE w:val="0"/>
      <w:autoSpaceDN w:val="0"/>
      <w:adjustRightInd w:val="0"/>
    </w:pPr>
    <w:rPr>
      <w:rFonts w:ascii="Arial" w:eastAsia="Malgun Gothic" w:hAnsi="Arial" w:cs="Arial"/>
      <w:color w:val="000000"/>
      <w:sz w:val="24"/>
      <w:szCs w:val="24"/>
      <w:lang w:eastAsia="ja-JP"/>
    </w:rPr>
  </w:style>
  <w:style w:type="character" w:styleId="HTMLAcronym">
    <w:name w:val="HTML Acronym"/>
    <w:uiPriority w:val="99"/>
    <w:unhideWhenUsed/>
    <w:qFormat/>
    <w:rsid w:val="00F8065D"/>
  </w:style>
  <w:style w:type="table" w:customStyle="1" w:styleId="TableGrid4">
    <w:name w:val="Table Grid4"/>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8065D"/>
    <w:pPr>
      <w:keepNext/>
      <w:keepLines/>
      <w:suppressAutoHyphens w:val="0"/>
      <w:autoSpaceDN w:val="0"/>
      <w:adjustRightInd w:val="0"/>
      <w:spacing w:before="120"/>
      <w:ind w:left="1134" w:hanging="1134"/>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F8065D"/>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F8065D"/>
    <w:pPr>
      <w:suppressAutoHyphens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8065D"/>
    <w:rPr>
      <w:rFonts w:asciiTheme="majorHAnsi" w:eastAsia="Times New Roman" w:hAnsiTheme="majorHAnsi" w:cstheme="majorBidi"/>
      <w:b/>
      <w:bCs/>
      <w:kern w:val="28"/>
      <w:sz w:val="32"/>
      <w:szCs w:val="32"/>
      <w:lang w:val="en-GB" w:eastAsia="ko-KR"/>
    </w:rPr>
  </w:style>
  <w:style w:type="paragraph" w:customStyle="1" w:styleId="af6">
    <w:name w:val="修订"/>
    <w:hidden/>
    <w:uiPriority w:val="99"/>
    <w:semiHidden/>
    <w:rsid w:val="00F8065D"/>
    <w:rPr>
      <w:rFonts w:eastAsia="Batang"/>
      <w:lang w:val="en-GB" w:eastAsia="en-US"/>
    </w:rPr>
  </w:style>
  <w:style w:type="character" w:customStyle="1" w:styleId="CharChar34">
    <w:name w:val="Char Char34"/>
    <w:qFormat/>
    <w:rsid w:val="00F8065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8065D"/>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8065D"/>
    <w:rPr>
      <w:rFonts w:ascii="Arial" w:hAnsi="Arial"/>
      <w:sz w:val="28"/>
      <w:lang w:val="en-GB" w:eastAsia="ko-KR" w:bidi="ar-SA"/>
    </w:rPr>
  </w:style>
  <w:style w:type="paragraph" w:customStyle="1" w:styleId="Subtitle1">
    <w:name w:val="Subtitle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24">
    <w:name w:val="修订2"/>
    <w:hidden/>
    <w:uiPriority w:val="99"/>
    <w:semiHidden/>
    <w:qFormat/>
    <w:rsid w:val="00F8065D"/>
    <w:rPr>
      <w:rFonts w:eastAsia="Batang"/>
      <w:lang w:val="en-GB" w:eastAsia="en-US"/>
    </w:rPr>
  </w:style>
  <w:style w:type="character" w:customStyle="1" w:styleId="Char10">
    <w:name w:val="副标题 Char1"/>
    <w:basedOn w:val="DefaultParagraphFont"/>
    <w:rsid w:val="00F8065D"/>
    <w:rPr>
      <w:rFonts w:asciiTheme="majorHAnsi" w:eastAsia="宋体" w:hAnsiTheme="majorHAnsi" w:cstheme="majorBidi"/>
      <w:b/>
      <w:bCs/>
      <w:kern w:val="28"/>
      <w:sz w:val="32"/>
      <w:szCs w:val="32"/>
      <w:lang w:val="en-GB" w:eastAsia="en-US"/>
    </w:rPr>
  </w:style>
  <w:style w:type="table" w:customStyle="1" w:styleId="TableGrid11">
    <w:name w:val="Table Grid1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8065D"/>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F8065D"/>
    <w:rPr>
      <w:rFonts w:eastAsia="Batang"/>
      <w:lang w:val="en-GB" w:eastAsia="en-US"/>
    </w:rPr>
  </w:style>
  <w:style w:type="table" w:customStyle="1" w:styleId="TableGrid12">
    <w:name w:val="Table Grid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F8065D"/>
    <w:rPr>
      <w:i/>
      <w:iCs/>
      <w:color w:val="5B9BD5"/>
      <w:lang w:eastAsia="en-US"/>
    </w:rPr>
  </w:style>
  <w:style w:type="paragraph" w:customStyle="1" w:styleId="33">
    <w:name w:val="修订3"/>
    <w:hidden/>
    <w:uiPriority w:val="99"/>
    <w:semiHidden/>
    <w:qFormat/>
    <w:rsid w:val="00F8065D"/>
    <w:rPr>
      <w:rFonts w:eastAsia="Batang"/>
      <w:lang w:val="en-GB" w:eastAsia="en-US"/>
    </w:rPr>
  </w:style>
  <w:style w:type="table" w:customStyle="1" w:styleId="TableGrid5">
    <w:name w:val="Table Grid5"/>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Char11">
    <w:name w:val="明显引用 Char1"/>
    <w:basedOn w:val="DefaultParagraphFont"/>
    <w:uiPriority w:val="30"/>
    <w:qFormat/>
    <w:rsid w:val="00F8065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1">
    <w:name w:val="Intense Quote Char1"/>
    <w:basedOn w:val="DefaultParagraphFont"/>
    <w:uiPriority w:val="30"/>
    <w:qFormat/>
    <w:rsid w:val="00F8065D"/>
    <w:rPr>
      <w:rFonts w:ascii="Times New Roman" w:hAnsi="Times New Roman"/>
      <w:i/>
      <w:iCs/>
      <w:color w:val="5B9BD5"/>
      <w:lang w:val="en-GB" w:eastAsia="en-US"/>
    </w:rPr>
  </w:style>
  <w:style w:type="table" w:customStyle="1" w:styleId="TableGrid7">
    <w:name w:val="Table Grid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8065D"/>
    <w:rPr>
      <w:rFonts w:eastAsia="MS Mincho"/>
    </w:rPr>
  </w:style>
  <w:style w:type="character" w:customStyle="1" w:styleId="11Char">
    <w:name w:val="1.1 Char"/>
    <w:link w:val="114"/>
    <w:qFormat/>
    <w:rsid w:val="00F8065D"/>
    <w:rPr>
      <w:rFonts w:ascii="Arial" w:eastAsia="MS Mincho" w:hAnsi="Arial"/>
      <w:b/>
      <w:bCs/>
      <w:sz w:val="24"/>
      <w:szCs w:val="26"/>
    </w:rPr>
  </w:style>
  <w:style w:type="character" w:customStyle="1" w:styleId="1d">
    <w:name w:val="明显强调1"/>
    <w:uiPriority w:val="21"/>
    <w:qFormat/>
    <w:rsid w:val="00F8065D"/>
    <w:rPr>
      <w:b/>
      <w:bCs/>
      <w:i/>
      <w:iCs/>
      <w:color w:val="4F81BD"/>
    </w:rPr>
  </w:style>
  <w:style w:type="paragraph" w:customStyle="1" w:styleId="MediumGrid21">
    <w:name w:val="Medium Grid 21"/>
    <w:uiPriority w:val="1"/>
    <w:qFormat/>
    <w:rsid w:val="00F8065D"/>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F8065D"/>
    <w:pPr>
      <w:suppressAutoHyphens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rsid w:val="00F8065D"/>
    <w:pPr>
      <w:numPr>
        <w:numId w:val="30"/>
      </w:numPr>
      <w:tabs>
        <w:tab w:val="num" w:pos="360"/>
        <w:tab w:val="left" w:pos="1701"/>
      </w:tabs>
      <w:suppressAutoHyphens w:val="0"/>
      <w:autoSpaceDN w:val="0"/>
      <w:adjustRightInd w:val="0"/>
      <w:spacing w:before="120" w:after="120"/>
      <w:jc w:val="both"/>
    </w:pPr>
    <w:rPr>
      <w:rFonts w:ascii="Arial" w:eastAsia="Times New Roman" w:hAnsi="Arial"/>
      <w:b/>
      <w:bCs/>
      <w:lang w:eastAsia="en-GB"/>
    </w:rPr>
  </w:style>
  <w:style w:type="character" w:styleId="Emphasis">
    <w:name w:val="Emphasis"/>
    <w:qFormat/>
    <w:rsid w:val="00F8065D"/>
    <w:rPr>
      <w:rFonts w:ascii="Times New Roman" w:hAnsi="Times New Roman" w:cs="Times New Roman" w:hint="default"/>
      <w:i/>
      <w:iCs/>
    </w:rPr>
  </w:style>
  <w:style w:type="paragraph" w:styleId="NoSpacing">
    <w:name w:val="No Spacing"/>
    <w:basedOn w:val="Normal"/>
    <w:uiPriority w:val="1"/>
    <w:qFormat/>
    <w:rsid w:val="00F8065D"/>
    <w:pPr>
      <w:suppressAutoHyphens w:val="0"/>
      <w:autoSpaceDN w:val="0"/>
      <w:adjustRightInd w:val="0"/>
      <w:spacing w:before="120" w:after="120"/>
      <w:jc w:val="both"/>
    </w:pPr>
    <w:rPr>
      <w:rFonts w:eastAsia="Calibri"/>
      <w:lang w:eastAsia="ja-JP"/>
    </w:rPr>
  </w:style>
  <w:style w:type="character" w:styleId="IntenseEmphasis">
    <w:name w:val="Intense Emphasis"/>
    <w:uiPriority w:val="21"/>
    <w:qFormat/>
    <w:rsid w:val="00F8065D"/>
    <w:rPr>
      <w:b/>
      <w:bCs w:val="0"/>
      <w:i/>
      <w:iCs w:val="0"/>
      <w:color w:val="4F81BD"/>
    </w:rPr>
  </w:style>
  <w:style w:type="character" w:styleId="SubtleReference">
    <w:name w:val="Subtle Reference"/>
    <w:uiPriority w:val="31"/>
    <w:qFormat/>
    <w:rsid w:val="00F8065D"/>
    <w:rPr>
      <w:smallCaps/>
      <w:color w:val="C0504D"/>
      <w:u w:val="single"/>
    </w:rPr>
  </w:style>
  <w:style w:type="character" w:styleId="IntenseReference">
    <w:name w:val="Intense Reference"/>
    <w:qFormat/>
    <w:rsid w:val="00F8065D"/>
    <w:rPr>
      <w:b/>
      <w:bCs w:val="0"/>
      <w:smallCaps/>
      <w:color w:val="C0504D"/>
      <w:spacing w:val="5"/>
      <w:u w:val="single"/>
    </w:rPr>
  </w:style>
  <w:style w:type="paragraph" w:customStyle="1" w:styleId="Header-3gppTdoc">
    <w:name w:val="Header-3gpp Tdoc"/>
    <w:basedOn w:val="Header"/>
    <w:link w:val="Header-3gppTdocChar"/>
    <w:qFormat/>
    <w:rsid w:val="00F8065D"/>
    <w:pPr>
      <w:widowControl/>
      <w:tabs>
        <w:tab w:val="center" w:pos="4153"/>
        <w:tab w:val="right" w:pos="9360"/>
      </w:tabs>
      <w:suppressAutoHyphens w:val="0"/>
      <w:overflowPunct/>
      <w:autoSpaceDE/>
      <w:spacing w:before="120" w:after="120"/>
      <w:jc w:val="both"/>
      <w:textAlignment w:val="auto"/>
    </w:pPr>
    <w:rPr>
      <w:rFonts w:eastAsia="MS Mincho"/>
      <w:sz w:val="24"/>
      <w:szCs w:val="24"/>
      <w:lang w:val="en-US" w:eastAsia="en-GB"/>
    </w:rPr>
  </w:style>
  <w:style w:type="character" w:customStyle="1" w:styleId="Header-3gppTdocChar">
    <w:name w:val="Header-3gpp Tdoc Char"/>
    <w:basedOn w:val="DefaultParagraphFont"/>
    <w:link w:val="Header-3gppTdoc"/>
    <w:qFormat/>
    <w:rsid w:val="00F8065D"/>
    <w:rPr>
      <w:rFonts w:ascii="Arial" w:eastAsia="MS Mincho" w:hAnsi="Arial" w:cs="Arial"/>
      <w:b/>
      <w:sz w:val="24"/>
      <w:szCs w:val="24"/>
      <w:lang w:eastAsia="en-GB"/>
    </w:rPr>
  </w:style>
  <w:style w:type="character" w:customStyle="1" w:styleId="Char20">
    <w:name w:val="明显引用 Char2"/>
    <w:basedOn w:val="DefaultParagraphFont"/>
    <w:uiPriority w:val="30"/>
    <w:qFormat/>
    <w:rsid w:val="00F8065D"/>
    <w:rPr>
      <w:rFonts w:ascii="Times New Roman" w:hAnsi="Times New Roman"/>
      <w:i/>
      <w:iCs/>
      <w:color w:val="5B9BD5"/>
      <w:lang w:val="en-GB" w:eastAsia="en-US"/>
    </w:rPr>
  </w:style>
  <w:style w:type="character" w:customStyle="1" w:styleId="CharChar35">
    <w:name w:val="Char Char35"/>
    <w:semiHidden/>
    <w:rsid w:val="00F8065D"/>
    <w:rPr>
      <w:rFonts w:ascii="Arial" w:hAnsi="Arial"/>
      <w:sz w:val="28"/>
      <w:lang w:val="en-GB" w:eastAsia="ko-KR" w:bidi="ar-SA"/>
    </w:rPr>
  </w:style>
  <w:style w:type="table" w:customStyle="1" w:styleId="TableGrid71">
    <w:name w:val="Table Grid7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8065D"/>
    <w:rPr>
      <w:rFonts w:ascii="Times New Roman" w:hAnsi="Times New Roman" w:cs="Times New Roman" w:hint="default"/>
      <w:i/>
      <w:iCs/>
      <w:color w:val="4F81BD"/>
      <w:lang w:val="en-GB" w:eastAsia="en-US"/>
    </w:rPr>
  </w:style>
  <w:style w:type="character" w:customStyle="1" w:styleId="Char21">
    <w:name w:val="副标题 Char2"/>
    <w:uiPriority w:val="11"/>
    <w:qFormat/>
    <w:rsid w:val="00F8065D"/>
    <w:rPr>
      <w:rFonts w:ascii="Cambria" w:hAnsi="Cambria" w:cs="Times New Roman" w:hint="default"/>
      <w:b/>
      <w:bCs/>
      <w:kern w:val="28"/>
      <w:sz w:val="32"/>
      <w:szCs w:val="32"/>
      <w:lang w:val="en-GB" w:eastAsia="en-US"/>
    </w:rPr>
  </w:style>
  <w:style w:type="character" w:customStyle="1" w:styleId="1e">
    <w:name w:val="副標題 字元1"/>
    <w:qFormat/>
    <w:rsid w:val="00F8065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8065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065D"/>
    <w:rPr>
      <w:rFonts w:ascii="Intel Clear" w:eastAsia="宋体" w:hAnsi="Intel Clear" w:cs="Intel Clear"/>
      <w:sz w:val="28"/>
      <w:lang w:val="en-GB" w:eastAsia="en-GB"/>
    </w:rPr>
  </w:style>
  <w:style w:type="paragraph" w:customStyle="1" w:styleId="4a">
    <w:name w:val="修订4"/>
    <w:hidden/>
    <w:uiPriority w:val="99"/>
    <w:semiHidden/>
    <w:qFormat/>
    <w:rsid w:val="00F8065D"/>
    <w:rPr>
      <w:rFonts w:eastAsia="Batang"/>
      <w:lang w:val="en-GB" w:eastAsia="en-US"/>
    </w:rPr>
  </w:style>
  <w:style w:type="character" w:customStyle="1" w:styleId="26">
    <w:name w:val="副標題 字元2"/>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8065D"/>
    <w:pPr>
      <w:pBdr>
        <w:top w:val="single" w:sz="4" w:space="10" w:color="4472C4" w:themeColor="accent1"/>
        <w:bottom w:val="single" w:sz="4" w:space="10" w:color="4472C4" w:themeColor="accent1"/>
      </w:pBdr>
      <w:suppressAutoHyphens w:val="0"/>
      <w:autoSpaceDN w:val="0"/>
      <w:adjustRightInd w:val="0"/>
      <w:spacing w:before="360" w:after="360"/>
      <w:ind w:left="864" w:right="864"/>
      <w:jc w:val="center"/>
    </w:pPr>
    <w:rPr>
      <w:i/>
      <w:iCs/>
      <w:color w:val="5B9BD5"/>
      <w:lang w:val="en-US" w:eastAsia="en-US"/>
    </w:rPr>
  </w:style>
  <w:style w:type="character" w:customStyle="1" w:styleId="IntenseQuoteChar2">
    <w:name w:val="Intense Quote Char2"/>
    <w:basedOn w:val="DefaultParagraphFont"/>
    <w:uiPriority w:val="30"/>
    <w:rsid w:val="00F8065D"/>
    <w:rPr>
      <w:i/>
      <w:iCs/>
      <w:color w:val="4472C4" w:themeColor="accent1"/>
      <w:lang w:val="en-GB"/>
    </w:rPr>
  </w:style>
  <w:style w:type="character" w:customStyle="1" w:styleId="Char4">
    <w:name w:val="明显引用 Char4"/>
    <w:basedOn w:val="DefaultParagraphFont"/>
    <w:uiPriority w:val="30"/>
    <w:rsid w:val="00F8065D"/>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F8065D"/>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065D"/>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065D"/>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065D"/>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065D"/>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F8065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065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065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065D"/>
    <w:rPr>
      <w:rFonts w:ascii="Times New Roman" w:eastAsia="宋体" w:hAnsi="Times New Roman"/>
      <w:lang w:val="en-GB" w:eastAsia="en-US"/>
    </w:rPr>
  </w:style>
  <w:style w:type="paragraph" w:customStyle="1" w:styleId="Caption1">
    <w:name w:val="Caption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F8065D"/>
    <w:pPr>
      <w:suppressAutoHyphens w:val="0"/>
      <w:autoSpaceDN w:val="0"/>
      <w:adjustRightInd w:val="0"/>
      <w:ind w:left="400" w:hanging="400"/>
      <w:jc w:val="center"/>
    </w:pPr>
    <w:rPr>
      <w:rFonts w:eastAsia="MS Mincho"/>
      <w:b/>
      <w:lang w:eastAsia="en-GB"/>
    </w:rPr>
  </w:style>
  <w:style w:type="paragraph" w:customStyle="1" w:styleId="B2">
    <w:name w:val="B2+"/>
    <w:basedOn w:val="B20"/>
    <w:uiPriority w:val="99"/>
    <w:qFormat/>
    <w:rsid w:val="00F8065D"/>
    <w:pPr>
      <w:numPr>
        <w:numId w:val="31"/>
      </w:numPr>
      <w:tabs>
        <w:tab w:val="clear" w:pos="1191"/>
        <w:tab w:val="num" w:pos="851"/>
      </w:tabs>
      <w:suppressAutoHyphens w:val="0"/>
      <w:overflowPunct w:val="0"/>
      <w:autoSpaceDE w:val="0"/>
      <w:autoSpaceDN w:val="0"/>
      <w:adjustRightInd w:val="0"/>
      <w:ind w:left="851" w:hanging="851"/>
      <w:textAlignment w:val="baseline"/>
    </w:pPr>
    <w:rPr>
      <w:rFonts w:eastAsia="PMingLiU"/>
      <w:lang w:eastAsia="ko-KR"/>
    </w:rPr>
  </w:style>
  <w:style w:type="paragraph" w:customStyle="1" w:styleId="BN">
    <w:name w:val="BN"/>
    <w:basedOn w:val="Normal"/>
    <w:uiPriority w:val="99"/>
    <w:qFormat/>
    <w:rsid w:val="00F8065D"/>
    <w:pPr>
      <w:numPr>
        <w:numId w:val="32"/>
      </w:numPr>
      <w:tabs>
        <w:tab w:val="clear" w:pos="737"/>
        <w:tab w:val="num" w:pos="360"/>
      </w:tabs>
      <w:suppressAutoHyphens w:val="0"/>
      <w:autoSpaceDN w:val="0"/>
      <w:adjustRightInd w:val="0"/>
      <w:ind w:left="360" w:hanging="360"/>
    </w:pPr>
    <w:rPr>
      <w:rFonts w:eastAsia="PMingLiU"/>
      <w:lang w:eastAsia="ko-KR"/>
    </w:rPr>
  </w:style>
  <w:style w:type="paragraph" w:customStyle="1" w:styleId="TB1">
    <w:name w:val="TB1"/>
    <w:basedOn w:val="Normal"/>
    <w:uiPriority w:val="99"/>
    <w:qFormat/>
    <w:rsid w:val="00F8065D"/>
    <w:pPr>
      <w:keepNext/>
      <w:keepLines/>
      <w:numPr>
        <w:numId w:val="33"/>
      </w:numPr>
      <w:tabs>
        <w:tab w:val="num" w:pos="644"/>
        <w:tab w:val="left" w:pos="720"/>
      </w:tabs>
      <w:suppressAutoHyphens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F8065D"/>
    <w:pPr>
      <w:keepNext/>
      <w:keepLines/>
      <w:numPr>
        <w:numId w:val="34"/>
      </w:numPr>
      <w:tabs>
        <w:tab w:val="num" w:pos="720"/>
        <w:tab w:val="left" w:pos="1109"/>
      </w:tabs>
      <w:suppressAutoHyphens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F8065D"/>
    <w:rPr>
      <w:color w:val="605E5C"/>
      <w:shd w:val="clear" w:color="auto" w:fill="E1DFDD"/>
    </w:rPr>
  </w:style>
  <w:style w:type="character" w:customStyle="1" w:styleId="fontstyle01">
    <w:name w:val="fontstyle01"/>
    <w:rsid w:val="00F8065D"/>
    <w:rPr>
      <w:rFonts w:ascii="Times-Roman" w:hAnsi="Times-Roman" w:hint="default"/>
      <w:b w:val="0"/>
      <w:bCs w:val="0"/>
      <w:i w:val="0"/>
      <w:iCs w:val="0"/>
      <w:color w:val="000000"/>
      <w:sz w:val="20"/>
      <w:szCs w:val="20"/>
    </w:rPr>
  </w:style>
  <w:style w:type="paragraph" w:customStyle="1" w:styleId="114">
    <w:name w:val="1.1"/>
    <w:basedOn w:val="Heading3"/>
    <w:link w:val="11Char"/>
    <w:qFormat/>
    <w:rsid w:val="00F8065D"/>
    <w:pPr>
      <w:keepNext/>
      <w:tabs>
        <w:tab w:val="left" w:pos="851"/>
      </w:tabs>
      <w:suppressAutoHyphens w:val="0"/>
      <w:overflowPunct w:val="0"/>
      <w:autoSpaceDE w:val="0"/>
      <w:autoSpaceDN w:val="0"/>
      <w:adjustRightInd w:val="0"/>
      <w:spacing w:before="240" w:after="60"/>
      <w:ind w:left="900" w:hanging="900"/>
      <w:textAlignment w:val="baseline"/>
    </w:pPr>
    <w:rPr>
      <w:rFonts w:eastAsia="MS Mincho" w:cs="Times New Roman"/>
      <w:b/>
      <w:bCs/>
      <w:sz w:val="24"/>
      <w:szCs w:val="26"/>
      <w:lang w:val="en-US"/>
    </w:rPr>
  </w:style>
  <w:style w:type="character" w:styleId="UnresolvedMention">
    <w:name w:val="Unresolved Mention"/>
    <w:basedOn w:val="DefaultParagraphFont"/>
    <w:uiPriority w:val="99"/>
    <w:unhideWhenUsed/>
    <w:rsid w:val="00F8065D"/>
    <w:rPr>
      <w:color w:val="605E5C"/>
      <w:shd w:val="clear" w:color="auto" w:fill="E1DFDD"/>
    </w:rPr>
  </w:style>
  <w:style w:type="character" w:customStyle="1" w:styleId="eop">
    <w:name w:val="eop"/>
    <w:basedOn w:val="DefaultParagraphFont"/>
    <w:qFormat/>
    <w:rsid w:val="00F8065D"/>
  </w:style>
  <w:style w:type="character" w:customStyle="1" w:styleId="normaltextrun">
    <w:name w:val="normaltextrun"/>
    <w:basedOn w:val="DefaultParagraphFont"/>
    <w:qFormat/>
    <w:rsid w:val="00F8065D"/>
  </w:style>
  <w:style w:type="table" w:customStyle="1" w:styleId="TableGrid30">
    <w:name w:val="Table Grid30"/>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8065D"/>
    <w:pPr>
      <w:pBdr>
        <w:top w:val="single" w:sz="4" w:space="10" w:color="4472C4"/>
        <w:bottom w:val="single" w:sz="4" w:space="10" w:color="4472C4"/>
      </w:pBdr>
      <w:suppressAutoHyphens w:val="0"/>
      <w:overflowPunct/>
      <w:autoSpaceDE/>
      <w:spacing w:before="360" w:after="360"/>
      <w:ind w:left="864" w:right="864"/>
      <w:jc w:val="center"/>
      <w:textAlignment w:val="auto"/>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806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rsid w:val="00F8065D"/>
    <w:pPr>
      <w:numPr>
        <w:numId w:val="35"/>
      </w:numPr>
      <w:suppressAutoHyphens w:val="0"/>
      <w:overflowPunct/>
      <w:autoSpaceDE/>
      <w:spacing w:before="60" w:after="0"/>
      <w:textAlignment w:val="auto"/>
    </w:pPr>
    <w:rPr>
      <w:rFonts w:ascii="Arial" w:eastAsia="MS Mincho" w:hAnsi="Arial"/>
      <w:b/>
      <w:szCs w:val="24"/>
      <w:lang w:eastAsia="en-GB"/>
    </w:rPr>
  </w:style>
  <w:style w:type="table" w:styleId="GridTable1Light">
    <w:name w:val="Grid Table 1 Light"/>
    <w:basedOn w:val="TableNormal"/>
    <w:uiPriority w:val="46"/>
    <w:rsid w:val="00F8065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8065D"/>
    <w:pPr>
      <w:numPr>
        <w:numId w:val="36"/>
      </w:numPr>
      <w:suppressAutoHyphens w:val="0"/>
      <w:autoSpaceDN w:val="0"/>
      <w:adjustRightInd w:val="0"/>
      <w:spacing w:before="60" w:after="60"/>
      <w:jc w:val="both"/>
    </w:pPr>
    <w:rPr>
      <w:lang w:val="en-US"/>
    </w:rPr>
  </w:style>
  <w:style w:type="character" w:customStyle="1" w:styleId="3GPPAgreementsChar">
    <w:name w:val="3GPP Agreements Char"/>
    <w:link w:val="3GPPAgreements"/>
    <w:qFormat/>
    <w:rsid w:val="00F8065D"/>
  </w:style>
  <w:style w:type="paragraph" w:customStyle="1" w:styleId="LGTdoc">
    <w:name w:val="LGTdoc_본문"/>
    <w:basedOn w:val="Normal"/>
    <w:link w:val="LGTdocChar"/>
    <w:qFormat/>
    <w:rsid w:val="00F8065D"/>
    <w:pPr>
      <w:widowControl w:val="0"/>
      <w:suppressAutoHyphens w:val="0"/>
      <w:overflowPunct/>
      <w:autoSpaceDN w:val="0"/>
      <w:adjustRightInd w:val="0"/>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8065D"/>
    <w:rPr>
      <w:rFonts w:eastAsia="Batang"/>
      <w:kern w:val="2"/>
      <w:sz w:val="22"/>
      <w:szCs w:val="24"/>
      <w:lang w:val="en-GB" w:eastAsia="ko-KR"/>
    </w:rPr>
  </w:style>
  <w:style w:type="character" w:customStyle="1" w:styleId="EditorsNoteCarCar">
    <w:name w:val="Editor's Note Car Car"/>
    <w:rsid w:val="00F8065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1f3">
    <w:name w:val="未处理的提及1"/>
    <w:basedOn w:val="DefaultParagraphFont"/>
    <w:uiPriority w:val="52"/>
    <w:unhideWhenUsed/>
    <w:rsid w:val="00F8065D"/>
    <w:rPr>
      <w:color w:val="605E5C"/>
      <w:shd w:val="clear" w:color="auto" w:fill="E1DFDD"/>
    </w:rPr>
  </w:style>
  <w:style w:type="character" w:customStyle="1" w:styleId="UnresolvedMention2">
    <w:name w:val="Unresolved Mention2"/>
    <w:basedOn w:val="DefaultParagraphFont"/>
    <w:uiPriority w:val="99"/>
    <w:unhideWhenUsed/>
    <w:rsid w:val="00F8065D"/>
    <w:rPr>
      <w:color w:val="605E5C"/>
      <w:shd w:val="clear" w:color="auto" w:fill="E1DFDD"/>
    </w:rPr>
  </w:style>
  <w:style w:type="paragraph" w:customStyle="1" w:styleId="CH">
    <w:name w:val="CH"/>
    <w:basedOn w:val="Normal"/>
    <w:rsid w:val="00F8065D"/>
    <w:pPr>
      <w:tabs>
        <w:tab w:val="left" w:pos="2268"/>
        <w:tab w:val="right" w:pos="7920"/>
        <w:tab w:val="right" w:pos="9639"/>
      </w:tabs>
      <w:suppressAutoHyphens w:val="0"/>
      <w:autoSpaceDN w:val="0"/>
      <w:adjustRightInd w:val="0"/>
      <w:spacing w:after="0"/>
    </w:pPr>
    <w:rPr>
      <w:rFonts w:ascii="Arial" w:eastAsia="Times New Roman" w:hAnsi="Arial" w:cs="Arial"/>
      <w:b/>
      <w:sz w:val="24"/>
      <w:lang w:eastAsia="en-GB"/>
    </w:rPr>
  </w:style>
  <w:style w:type="table" w:customStyle="1" w:styleId="TableGrid97">
    <w:name w:val="Table Grid9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806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7248001">
      <w:bodyDiv w:val="1"/>
      <w:marLeft w:val="0"/>
      <w:marRight w:val="0"/>
      <w:marTop w:val="0"/>
      <w:marBottom w:val="0"/>
      <w:divBdr>
        <w:top w:val="none" w:sz="0" w:space="0" w:color="auto"/>
        <w:left w:val="none" w:sz="0" w:space="0" w:color="auto"/>
        <w:bottom w:val="none" w:sz="0" w:space="0" w:color="auto"/>
        <w:right w:val="none" w:sz="0" w:space="0" w:color="auto"/>
      </w:divBdr>
      <w:divsChild>
        <w:div w:id="65225376">
          <w:marLeft w:val="533"/>
          <w:marRight w:val="0"/>
          <w:marTop w:val="0"/>
          <w:marBottom w:val="0"/>
          <w:divBdr>
            <w:top w:val="none" w:sz="0" w:space="0" w:color="auto"/>
            <w:left w:val="none" w:sz="0" w:space="0" w:color="auto"/>
            <w:bottom w:val="none" w:sz="0" w:space="0" w:color="auto"/>
            <w:right w:val="none" w:sz="0" w:space="0" w:color="auto"/>
          </w:divBdr>
        </w:div>
        <w:div w:id="1381438610">
          <w:marLeft w:val="1166"/>
          <w:marRight w:val="0"/>
          <w:marTop w:val="0"/>
          <w:marBottom w:val="0"/>
          <w:divBdr>
            <w:top w:val="none" w:sz="0" w:space="0" w:color="auto"/>
            <w:left w:val="none" w:sz="0" w:space="0" w:color="auto"/>
            <w:bottom w:val="none" w:sz="0" w:space="0" w:color="auto"/>
            <w:right w:val="none" w:sz="0" w:space="0" w:color="auto"/>
          </w:divBdr>
        </w:div>
        <w:div w:id="817839110">
          <w:marLeft w:val="1166"/>
          <w:marRight w:val="0"/>
          <w:marTop w:val="0"/>
          <w:marBottom w:val="0"/>
          <w:divBdr>
            <w:top w:val="none" w:sz="0" w:space="0" w:color="auto"/>
            <w:left w:val="none" w:sz="0" w:space="0" w:color="auto"/>
            <w:bottom w:val="none" w:sz="0" w:space="0" w:color="auto"/>
            <w:right w:val="none" w:sz="0" w:space="0" w:color="auto"/>
          </w:divBdr>
        </w:div>
        <w:div w:id="1976519484">
          <w:marLeft w:val="1800"/>
          <w:marRight w:val="0"/>
          <w:marTop w:val="0"/>
          <w:marBottom w:val="0"/>
          <w:divBdr>
            <w:top w:val="none" w:sz="0" w:space="0" w:color="auto"/>
            <w:left w:val="none" w:sz="0" w:space="0" w:color="auto"/>
            <w:bottom w:val="none" w:sz="0" w:space="0" w:color="auto"/>
            <w:right w:val="none" w:sz="0" w:space="0" w:color="auto"/>
          </w:divBdr>
        </w:div>
        <w:div w:id="164251890">
          <w:marLeft w:val="1800"/>
          <w:marRight w:val="0"/>
          <w:marTop w:val="0"/>
          <w:marBottom w:val="0"/>
          <w:divBdr>
            <w:top w:val="none" w:sz="0" w:space="0" w:color="auto"/>
            <w:left w:val="none" w:sz="0" w:space="0" w:color="auto"/>
            <w:bottom w:val="none" w:sz="0" w:space="0" w:color="auto"/>
            <w:right w:val="none" w:sz="0" w:space="0" w:color="auto"/>
          </w:divBdr>
        </w:div>
        <w:div w:id="1709841321">
          <w:marLeft w:val="1166"/>
          <w:marRight w:val="0"/>
          <w:marTop w:val="0"/>
          <w:marBottom w:val="0"/>
          <w:divBdr>
            <w:top w:val="none" w:sz="0" w:space="0" w:color="auto"/>
            <w:left w:val="none" w:sz="0" w:space="0" w:color="auto"/>
            <w:bottom w:val="none" w:sz="0" w:space="0" w:color="auto"/>
            <w:right w:val="none" w:sz="0" w:space="0" w:color="auto"/>
          </w:divBdr>
        </w:div>
        <w:div w:id="1795054384">
          <w:marLeft w:val="1800"/>
          <w:marRight w:val="0"/>
          <w:marTop w:val="0"/>
          <w:marBottom w:val="0"/>
          <w:divBdr>
            <w:top w:val="none" w:sz="0" w:space="0" w:color="auto"/>
            <w:left w:val="none" w:sz="0" w:space="0" w:color="auto"/>
            <w:bottom w:val="none" w:sz="0" w:space="0" w:color="auto"/>
            <w:right w:val="none" w:sz="0" w:space="0" w:color="auto"/>
          </w:divBdr>
        </w:div>
        <w:div w:id="265816740">
          <w:marLeft w:val="1800"/>
          <w:marRight w:val="0"/>
          <w:marTop w:val="0"/>
          <w:marBottom w:val="0"/>
          <w:divBdr>
            <w:top w:val="none" w:sz="0" w:space="0" w:color="auto"/>
            <w:left w:val="none" w:sz="0" w:space="0" w:color="auto"/>
            <w:bottom w:val="none" w:sz="0" w:space="0" w:color="auto"/>
            <w:right w:val="none" w:sz="0" w:space="0" w:color="auto"/>
          </w:divBdr>
        </w:div>
        <w:div w:id="150217116">
          <w:marLeft w:val="1166"/>
          <w:marRight w:val="0"/>
          <w:marTop w:val="0"/>
          <w:marBottom w:val="0"/>
          <w:divBdr>
            <w:top w:val="none" w:sz="0" w:space="0" w:color="auto"/>
            <w:left w:val="none" w:sz="0" w:space="0" w:color="auto"/>
            <w:bottom w:val="none" w:sz="0" w:space="0" w:color="auto"/>
            <w:right w:val="none" w:sz="0" w:space="0" w:color="auto"/>
          </w:divBdr>
        </w:div>
        <w:div w:id="1375689645">
          <w:marLeft w:val="1800"/>
          <w:marRight w:val="0"/>
          <w:marTop w:val="0"/>
          <w:marBottom w:val="0"/>
          <w:divBdr>
            <w:top w:val="none" w:sz="0" w:space="0" w:color="auto"/>
            <w:left w:val="none" w:sz="0" w:space="0" w:color="auto"/>
            <w:bottom w:val="none" w:sz="0" w:space="0" w:color="auto"/>
            <w:right w:val="none" w:sz="0" w:space="0" w:color="auto"/>
          </w:divBdr>
        </w:div>
        <w:div w:id="1911580592">
          <w:marLeft w:val="1800"/>
          <w:marRight w:val="0"/>
          <w:marTop w:val="0"/>
          <w:marBottom w:val="0"/>
          <w:divBdr>
            <w:top w:val="none" w:sz="0" w:space="0" w:color="auto"/>
            <w:left w:val="none" w:sz="0" w:space="0" w:color="auto"/>
            <w:bottom w:val="none" w:sz="0" w:space="0" w:color="auto"/>
            <w:right w:val="none" w:sz="0" w:space="0" w:color="auto"/>
          </w:divBdr>
        </w:div>
        <w:div w:id="527061305">
          <w:marLeft w:val="1166"/>
          <w:marRight w:val="0"/>
          <w:marTop w:val="0"/>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2331468">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2269753">
      <w:bodyDiv w:val="1"/>
      <w:marLeft w:val="0"/>
      <w:marRight w:val="0"/>
      <w:marTop w:val="0"/>
      <w:marBottom w:val="0"/>
      <w:divBdr>
        <w:top w:val="none" w:sz="0" w:space="0" w:color="auto"/>
        <w:left w:val="none" w:sz="0" w:space="0" w:color="auto"/>
        <w:bottom w:val="none" w:sz="0" w:space="0" w:color="auto"/>
        <w:right w:val="none" w:sz="0" w:space="0" w:color="auto"/>
      </w:divBdr>
      <w:divsChild>
        <w:div w:id="350688472">
          <w:marLeft w:val="533"/>
          <w:marRight w:val="0"/>
          <w:marTop w:val="0"/>
          <w:marBottom w:val="0"/>
          <w:divBdr>
            <w:top w:val="none" w:sz="0" w:space="0" w:color="auto"/>
            <w:left w:val="none" w:sz="0" w:space="0" w:color="auto"/>
            <w:bottom w:val="none" w:sz="0" w:space="0" w:color="auto"/>
            <w:right w:val="none" w:sz="0" w:space="0" w:color="auto"/>
          </w:divBdr>
        </w:div>
        <w:div w:id="66419485">
          <w:marLeft w:val="1166"/>
          <w:marRight w:val="0"/>
          <w:marTop w:val="0"/>
          <w:marBottom w:val="0"/>
          <w:divBdr>
            <w:top w:val="none" w:sz="0" w:space="0" w:color="auto"/>
            <w:left w:val="none" w:sz="0" w:space="0" w:color="auto"/>
            <w:bottom w:val="none" w:sz="0" w:space="0" w:color="auto"/>
            <w:right w:val="none" w:sz="0" w:space="0" w:color="auto"/>
          </w:divBdr>
        </w:div>
        <w:div w:id="1409307937">
          <w:marLeft w:val="1166"/>
          <w:marRight w:val="0"/>
          <w:marTop w:val="0"/>
          <w:marBottom w:val="0"/>
          <w:divBdr>
            <w:top w:val="none" w:sz="0" w:space="0" w:color="auto"/>
            <w:left w:val="none" w:sz="0" w:space="0" w:color="auto"/>
            <w:bottom w:val="none" w:sz="0" w:space="0" w:color="auto"/>
            <w:right w:val="none" w:sz="0" w:space="0" w:color="auto"/>
          </w:divBdr>
        </w:div>
        <w:div w:id="852646976">
          <w:marLeft w:val="1800"/>
          <w:marRight w:val="0"/>
          <w:marTop w:val="0"/>
          <w:marBottom w:val="0"/>
          <w:divBdr>
            <w:top w:val="none" w:sz="0" w:space="0" w:color="auto"/>
            <w:left w:val="none" w:sz="0" w:space="0" w:color="auto"/>
            <w:bottom w:val="none" w:sz="0" w:space="0" w:color="auto"/>
            <w:right w:val="none" w:sz="0" w:space="0" w:color="auto"/>
          </w:divBdr>
        </w:div>
        <w:div w:id="2139108147">
          <w:marLeft w:val="1800"/>
          <w:marRight w:val="0"/>
          <w:marTop w:val="0"/>
          <w:marBottom w:val="0"/>
          <w:divBdr>
            <w:top w:val="none" w:sz="0" w:space="0" w:color="auto"/>
            <w:left w:val="none" w:sz="0" w:space="0" w:color="auto"/>
            <w:bottom w:val="none" w:sz="0" w:space="0" w:color="auto"/>
            <w:right w:val="none" w:sz="0" w:space="0" w:color="auto"/>
          </w:divBdr>
        </w:div>
        <w:div w:id="721563434">
          <w:marLeft w:val="1166"/>
          <w:marRight w:val="0"/>
          <w:marTop w:val="0"/>
          <w:marBottom w:val="0"/>
          <w:divBdr>
            <w:top w:val="none" w:sz="0" w:space="0" w:color="auto"/>
            <w:left w:val="none" w:sz="0" w:space="0" w:color="auto"/>
            <w:bottom w:val="none" w:sz="0" w:space="0" w:color="auto"/>
            <w:right w:val="none" w:sz="0" w:space="0" w:color="auto"/>
          </w:divBdr>
        </w:div>
        <w:div w:id="937326492">
          <w:marLeft w:val="1800"/>
          <w:marRight w:val="0"/>
          <w:marTop w:val="0"/>
          <w:marBottom w:val="0"/>
          <w:divBdr>
            <w:top w:val="none" w:sz="0" w:space="0" w:color="auto"/>
            <w:left w:val="none" w:sz="0" w:space="0" w:color="auto"/>
            <w:bottom w:val="none" w:sz="0" w:space="0" w:color="auto"/>
            <w:right w:val="none" w:sz="0" w:space="0" w:color="auto"/>
          </w:divBdr>
        </w:div>
        <w:div w:id="171145151">
          <w:marLeft w:val="1800"/>
          <w:marRight w:val="0"/>
          <w:marTop w:val="0"/>
          <w:marBottom w:val="0"/>
          <w:divBdr>
            <w:top w:val="none" w:sz="0" w:space="0" w:color="auto"/>
            <w:left w:val="none" w:sz="0" w:space="0" w:color="auto"/>
            <w:bottom w:val="none" w:sz="0" w:space="0" w:color="auto"/>
            <w:right w:val="none" w:sz="0" w:space="0" w:color="auto"/>
          </w:divBdr>
        </w:div>
        <w:div w:id="1503816367">
          <w:marLeft w:val="1166"/>
          <w:marRight w:val="0"/>
          <w:marTop w:val="0"/>
          <w:marBottom w:val="0"/>
          <w:divBdr>
            <w:top w:val="none" w:sz="0" w:space="0" w:color="auto"/>
            <w:left w:val="none" w:sz="0" w:space="0" w:color="auto"/>
            <w:bottom w:val="none" w:sz="0" w:space="0" w:color="auto"/>
            <w:right w:val="none" w:sz="0" w:space="0" w:color="auto"/>
          </w:divBdr>
        </w:div>
        <w:div w:id="1514488665">
          <w:marLeft w:val="1800"/>
          <w:marRight w:val="0"/>
          <w:marTop w:val="0"/>
          <w:marBottom w:val="0"/>
          <w:divBdr>
            <w:top w:val="none" w:sz="0" w:space="0" w:color="auto"/>
            <w:left w:val="none" w:sz="0" w:space="0" w:color="auto"/>
            <w:bottom w:val="none" w:sz="0" w:space="0" w:color="auto"/>
            <w:right w:val="none" w:sz="0" w:space="0" w:color="auto"/>
          </w:divBdr>
        </w:div>
        <w:div w:id="1220676065">
          <w:marLeft w:val="1800"/>
          <w:marRight w:val="0"/>
          <w:marTop w:val="0"/>
          <w:marBottom w:val="0"/>
          <w:divBdr>
            <w:top w:val="none" w:sz="0" w:space="0" w:color="auto"/>
            <w:left w:val="none" w:sz="0" w:space="0" w:color="auto"/>
            <w:bottom w:val="none" w:sz="0" w:space="0" w:color="auto"/>
            <w:right w:val="none" w:sz="0" w:space="0" w:color="auto"/>
          </w:divBdr>
        </w:div>
        <w:div w:id="1043944022">
          <w:marLeft w:val="116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23764266">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22289795">
      <w:bodyDiv w:val="1"/>
      <w:marLeft w:val="0"/>
      <w:marRight w:val="0"/>
      <w:marTop w:val="0"/>
      <w:marBottom w:val="0"/>
      <w:divBdr>
        <w:top w:val="none" w:sz="0" w:space="0" w:color="auto"/>
        <w:left w:val="none" w:sz="0" w:space="0" w:color="auto"/>
        <w:bottom w:val="none" w:sz="0" w:space="0" w:color="auto"/>
        <w:right w:val="none" w:sz="0" w:space="0" w:color="auto"/>
      </w:divBdr>
    </w:div>
    <w:div w:id="1741557177">
      <w:bodyDiv w:val="1"/>
      <w:marLeft w:val="0"/>
      <w:marRight w:val="0"/>
      <w:marTop w:val="0"/>
      <w:marBottom w:val="0"/>
      <w:divBdr>
        <w:top w:val="none" w:sz="0" w:space="0" w:color="auto"/>
        <w:left w:val="none" w:sz="0" w:space="0" w:color="auto"/>
        <w:bottom w:val="none" w:sz="0" w:space="0" w:color="auto"/>
        <w:right w:val="none" w:sz="0" w:space="0" w:color="auto"/>
      </w:divBdr>
      <w:divsChild>
        <w:div w:id="1216694417">
          <w:marLeft w:val="360"/>
          <w:marRight w:val="0"/>
          <w:marTop w:val="200"/>
          <w:marBottom w:val="0"/>
          <w:divBdr>
            <w:top w:val="none" w:sz="0" w:space="0" w:color="auto"/>
            <w:left w:val="none" w:sz="0" w:space="0" w:color="auto"/>
            <w:bottom w:val="none" w:sz="0" w:space="0" w:color="auto"/>
            <w:right w:val="none" w:sz="0" w:space="0" w:color="auto"/>
          </w:divBdr>
        </w:div>
        <w:div w:id="1038505918">
          <w:marLeft w:val="360"/>
          <w:marRight w:val="0"/>
          <w:marTop w:val="200"/>
          <w:marBottom w:val="0"/>
          <w:divBdr>
            <w:top w:val="none" w:sz="0" w:space="0" w:color="auto"/>
            <w:left w:val="none" w:sz="0" w:space="0" w:color="auto"/>
            <w:bottom w:val="none" w:sz="0" w:space="0" w:color="auto"/>
            <w:right w:val="none" w:sz="0" w:space="0" w:color="auto"/>
          </w:divBdr>
        </w:div>
        <w:div w:id="18050238">
          <w:marLeft w:val="360"/>
          <w:marRight w:val="0"/>
          <w:marTop w:val="200"/>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705</TotalTime>
  <Pages>4</Pages>
  <Words>1508</Words>
  <Characters>8599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10087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95</cp:revision>
  <cp:lastPrinted>1995-11-21T09:41:00Z</cp:lastPrinted>
  <dcterms:created xsi:type="dcterms:W3CDTF">2024-04-08T00:54:00Z</dcterms:created>
  <dcterms:modified xsi:type="dcterms:W3CDTF">2025-05-09T07:43:00Z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